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9CED1C" w14:textId="5148F91D" w:rsidR="00A711D9" w:rsidRPr="00444570" w:rsidRDefault="00A711D9" w:rsidP="00A711D9">
      <w:pPr>
        <w:spacing w:after="0" w:line="240" w:lineRule="auto"/>
        <w:jc w:val="right"/>
        <w:rPr>
          <w:rFonts w:cs="Times New Roman"/>
          <w:sz w:val="22"/>
          <w:szCs w:val="22"/>
        </w:rPr>
      </w:pPr>
      <w:r w:rsidRPr="00444570">
        <w:rPr>
          <w:rFonts w:cs="Times New Roman"/>
          <w:bCs/>
          <w:sz w:val="22"/>
          <w:szCs w:val="22"/>
        </w:rPr>
        <w:t>wzór umowy</w:t>
      </w:r>
      <w:r w:rsidR="0068238B">
        <w:rPr>
          <w:rFonts w:cs="Times New Roman"/>
          <w:bCs/>
          <w:sz w:val="22"/>
          <w:szCs w:val="22"/>
        </w:rPr>
        <w:t xml:space="preserve"> </w:t>
      </w:r>
    </w:p>
    <w:p w14:paraId="71415291" w14:textId="77777777" w:rsidR="00A711D9" w:rsidRPr="00444570" w:rsidRDefault="00A711D9" w:rsidP="00A711D9">
      <w:pPr>
        <w:spacing w:after="0" w:line="240" w:lineRule="auto"/>
        <w:jc w:val="center"/>
        <w:rPr>
          <w:rFonts w:cs="Times New Roman"/>
          <w:b/>
          <w:bCs/>
          <w:sz w:val="22"/>
          <w:szCs w:val="22"/>
        </w:rPr>
      </w:pPr>
    </w:p>
    <w:p w14:paraId="72096734"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UMOWA  Nr…...…….</w:t>
      </w:r>
    </w:p>
    <w:p w14:paraId="0FB77EE9" w14:textId="77777777" w:rsidR="0068238B" w:rsidRDefault="0068238B" w:rsidP="00A711D9">
      <w:pPr>
        <w:spacing w:after="0" w:line="240" w:lineRule="auto"/>
        <w:ind w:left="426"/>
        <w:jc w:val="center"/>
        <w:rPr>
          <w:rFonts w:cs="Times New Roman"/>
          <w:sz w:val="22"/>
          <w:szCs w:val="22"/>
        </w:rPr>
      </w:pPr>
    </w:p>
    <w:p w14:paraId="6DC930B2" w14:textId="796AC293" w:rsidR="00A711D9" w:rsidRPr="00444570" w:rsidRDefault="0068238B" w:rsidP="00A711D9">
      <w:pPr>
        <w:spacing w:after="0" w:line="240" w:lineRule="auto"/>
        <w:ind w:left="426"/>
        <w:jc w:val="center"/>
        <w:rPr>
          <w:rFonts w:cs="Times New Roman"/>
          <w:sz w:val="22"/>
          <w:szCs w:val="22"/>
        </w:rPr>
      </w:pPr>
      <w:r>
        <w:rPr>
          <w:rFonts w:cs="Times New Roman"/>
          <w:sz w:val="22"/>
          <w:szCs w:val="22"/>
        </w:rPr>
        <w:t>Zawarta w dniu ………..…………. 2021</w:t>
      </w:r>
      <w:r w:rsidR="00A711D9" w:rsidRPr="00444570">
        <w:rPr>
          <w:rFonts w:cs="Times New Roman"/>
          <w:sz w:val="22"/>
          <w:szCs w:val="22"/>
        </w:rPr>
        <w:t xml:space="preserve"> r. w Odolanowie</w:t>
      </w:r>
    </w:p>
    <w:p w14:paraId="5A5E11C7" w14:textId="77777777" w:rsidR="00A711D9" w:rsidRPr="00444570" w:rsidRDefault="00A711D9" w:rsidP="00A711D9">
      <w:pPr>
        <w:spacing w:after="0" w:line="240" w:lineRule="auto"/>
        <w:rPr>
          <w:rFonts w:cs="Times New Roman"/>
          <w:sz w:val="22"/>
          <w:szCs w:val="22"/>
        </w:rPr>
      </w:pPr>
      <w:r w:rsidRPr="00444570">
        <w:rPr>
          <w:rFonts w:cs="Times New Roman"/>
          <w:sz w:val="22"/>
          <w:szCs w:val="22"/>
        </w:rPr>
        <w:t>pomiędzy:</w:t>
      </w:r>
    </w:p>
    <w:p w14:paraId="65DCD589" w14:textId="77777777" w:rsidR="00A711D9" w:rsidRPr="00444570" w:rsidRDefault="00A711D9" w:rsidP="00A711D9">
      <w:pPr>
        <w:widowControl w:val="0"/>
        <w:spacing w:after="0" w:line="240" w:lineRule="auto"/>
        <w:textAlignment w:val="baseline"/>
        <w:rPr>
          <w:rFonts w:cs="Times New Roman"/>
          <w:sz w:val="22"/>
          <w:szCs w:val="22"/>
        </w:rPr>
      </w:pPr>
      <w:r w:rsidRPr="00444570">
        <w:rPr>
          <w:rFonts w:cs="Times New Roman"/>
          <w:sz w:val="22"/>
          <w:szCs w:val="22"/>
        </w:rPr>
        <w:t>Gminą i Miastem Odolanów</w:t>
      </w:r>
    </w:p>
    <w:p w14:paraId="63F8C53B" w14:textId="77777777" w:rsidR="00A711D9" w:rsidRPr="00444570" w:rsidRDefault="00A711D9" w:rsidP="00A711D9">
      <w:pPr>
        <w:spacing w:after="0" w:line="240" w:lineRule="auto"/>
        <w:rPr>
          <w:rFonts w:cs="Times New Roman"/>
          <w:sz w:val="22"/>
          <w:szCs w:val="22"/>
        </w:rPr>
      </w:pPr>
      <w:r w:rsidRPr="00444570">
        <w:rPr>
          <w:rFonts w:cs="Times New Roman"/>
          <w:sz w:val="22"/>
          <w:szCs w:val="22"/>
        </w:rPr>
        <w:t>posiadającą numer NIP 622-27-31-888, numer REGON 250855127,</w:t>
      </w:r>
    </w:p>
    <w:p w14:paraId="59B347D1" w14:textId="77777777" w:rsidR="00A711D9" w:rsidRDefault="00A711D9" w:rsidP="00A711D9">
      <w:pPr>
        <w:spacing w:after="0" w:line="240" w:lineRule="auto"/>
        <w:rPr>
          <w:rFonts w:cs="Times New Roman"/>
          <w:sz w:val="22"/>
          <w:szCs w:val="22"/>
        </w:rPr>
      </w:pPr>
      <w:r w:rsidRPr="00C85B2F">
        <w:rPr>
          <w:rFonts w:cs="Times New Roman"/>
          <w:sz w:val="22"/>
          <w:szCs w:val="22"/>
        </w:rPr>
        <w:t>numer BDO 000071939</w:t>
      </w:r>
      <w:r>
        <w:rPr>
          <w:rFonts w:cs="Times New Roman"/>
          <w:sz w:val="22"/>
          <w:szCs w:val="22"/>
        </w:rPr>
        <w:t>,</w:t>
      </w:r>
    </w:p>
    <w:p w14:paraId="4DD6FF88" w14:textId="4ADD327A" w:rsidR="00A711D9" w:rsidRPr="00444570" w:rsidRDefault="00A711D9" w:rsidP="00A711D9">
      <w:pPr>
        <w:spacing w:after="0" w:line="240" w:lineRule="auto"/>
        <w:rPr>
          <w:rFonts w:cs="Times New Roman"/>
          <w:sz w:val="22"/>
          <w:szCs w:val="22"/>
        </w:rPr>
      </w:pPr>
      <w:r>
        <w:rPr>
          <w:rFonts w:cs="Times New Roman"/>
          <w:sz w:val="22"/>
          <w:szCs w:val="22"/>
        </w:rPr>
        <w:t xml:space="preserve">adres e-mail: </w:t>
      </w:r>
      <w:hyperlink r:id="rId7" w:history="1">
        <w:r w:rsidR="0068238B" w:rsidRPr="0005210E">
          <w:rPr>
            <w:rStyle w:val="Hipercze"/>
            <w:rFonts w:cs="Times New Roman"/>
            <w:sz w:val="22"/>
            <w:szCs w:val="22"/>
          </w:rPr>
          <w:t>sekretariat@odolanow.pl</w:t>
        </w:r>
      </w:hyperlink>
      <w:r w:rsidR="0068238B">
        <w:rPr>
          <w:rFonts w:cs="Times New Roman"/>
          <w:sz w:val="22"/>
          <w:szCs w:val="22"/>
        </w:rPr>
        <w:t xml:space="preserve"> </w:t>
      </w:r>
    </w:p>
    <w:p w14:paraId="4C15DFBE" w14:textId="77777777" w:rsidR="00A711D9" w:rsidRPr="00444570" w:rsidRDefault="00A711D9" w:rsidP="00A711D9">
      <w:pPr>
        <w:spacing w:after="0" w:line="240" w:lineRule="auto"/>
        <w:rPr>
          <w:rFonts w:cs="Times New Roman"/>
          <w:sz w:val="22"/>
          <w:szCs w:val="22"/>
        </w:rPr>
      </w:pPr>
      <w:r w:rsidRPr="00444570">
        <w:rPr>
          <w:rFonts w:cs="Times New Roman"/>
          <w:sz w:val="22"/>
          <w:szCs w:val="22"/>
        </w:rPr>
        <w:t xml:space="preserve">reprezentowaną przez </w:t>
      </w:r>
    </w:p>
    <w:p w14:paraId="7E3565F8" w14:textId="77777777" w:rsidR="00A711D9" w:rsidRPr="00444570" w:rsidRDefault="00A711D9" w:rsidP="00A711D9">
      <w:pPr>
        <w:spacing w:after="0" w:line="240" w:lineRule="auto"/>
        <w:rPr>
          <w:rFonts w:cs="Times New Roman"/>
          <w:sz w:val="22"/>
          <w:szCs w:val="22"/>
        </w:rPr>
      </w:pPr>
      <w:r>
        <w:rPr>
          <w:rFonts w:cs="Times New Roman"/>
          <w:b/>
          <w:bCs/>
          <w:sz w:val="22"/>
          <w:szCs w:val="22"/>
        </w:rPr>
        <w:t>Jana Prokopa –</w:t>
      </w:r>
      <w:r w:rsidRPr="00444570">
        <w:rPr>
          <w:rFonts w:cs="Times New Roman"/>
          <w:b/>
          <w:bCs/>
          <w:sz w:val="22"/>
          <w:szCs w:val="22"/>
        </w:rPr>
        <w:t xml:space="preserve"> </w:t>
      </w:r>
      <w:r>
        <w:rPr>
          <w:rFonts w:cs="Times New Roman"/>
          <w:b/>
          <w:bCs/>
          <w:sz w:val="22"/>
          <w:szCs w:val="22"/>
        </w:rPr>
        <w:t xml:space="preserve">zastępcę </w:t>
      </w:r>
      <w:r w:rsidRPr="00444570">
        <w:rPr>
          <w:rFonts w:cs="Times New Roman"/>
          <w:b/>
          <w:bCs/>
          <w:sz w:val="22"/>
          <w:szCs w:val="22"/>
        </w:rPr>
        <w:t>Burmistrza Gminy i Miasta Odolanów</w:t>
      </w:r>
    </w:p>
    <w:p w14:paraId="6195D526" w14:textId="77777777" w:rsidR="00A711D9" w:rsidRPr="00444570" w:rsidRDefault="00A711D9" w:rsidP="00A711D9">
      <w:pPr>
        <w:spacing w:after="0" w:line="240" w:lineRule="auto"/>
        <w:rPr>
          <w:rFonts w:cs="Times New Roman"/>
          <w:sz w:val="22"/>
          <w:szCs w:val="22"/>
        </w:rPr>
      </w:pPr>
      <w:r w:rsidRPr="00444570">
        <w:rPr>
          <w:rFonts w:cs="Times New Roman"/>
          <w:bCs/>
          <w:sz w:val="22"/>
          <w:szCs w:val="22"/>
        </w:rPr>
        <w:t>przy kontrasygnacie skarbnika gminy - Beaty Gościniak</w:t>
      </w:r>
    </w:p>
    <w:p w14:paraId="5E8DCC61" w14:textId="22E65F6B" w:rsidR="00A711D9" w:rsidRPr="0068238B" w:rsidRDefault="00A711D9" w:rsidP="00A711D9">
      <w:pPr>
        <w:spacing w:after="0" w:line="240" w:lineRule="auto"/>
        <w:rPr>
          <w:rFonts w:cs="Times New Roman"/>
          <w:b/>
          <w:bCs/>
          <w:sz w:val="22"/>
          <w:szCs w:val="22"/>
        </w:rPr>
      </w:pPr>
      <w:r w:rsidRPr="00444570">
        <w:rPr>
          <w:rFonts w:cs="Times New Roman"/>
          <w:sz w:val="22"/>
          <w:szCs w:val="22"/>
        </w:rPr>
        <w:t xml:space="preserve">zwaną dalej  </w:t>
      </w:r>
      <w:r w:rsidRPr="00444570">
        <w:rPr>
          <w:rFonts w:cs="Times New Roman"/>
          <w:b/>
          <w:bCs/>
          <w:sz w:val="22"/>
          <w:szCs w:val="22"/>
        </w:rPr>
        <w:t xml:space="preserve"> „Zamawiającym”</w:t>
      </w:r>
    </w:p>
    <w:p w14:paraId="00E69D5A" w14:textId="77777777" w:rsidR="00A711D9" w:rsidRPr="00444570" w:rsidRDefault="00A711D9" w:rsidP="00A711D9">
      <w:pPr>
        <w:spacing w:after="0" w:line="240" w:lineRule="auto"/>
        <w:rPr>
          <w:rFonts w:cs="Times New Roman"/>
          <w:sz w:val="22"/>
          <w:szCs w:val="22"/>
        </w:rPr>
      </w:pPr>
      <w:r w:rsidRPr="00444570">
        <w:rPr>
          <w:rFonts w:cs="Times New Roman"/>
          <w:b/>
          <w:bCs/>
          <w:sz w:val="22"/>
          <w:szCs w:val="22"/>
        </w:rPr>
        <w:t>a</w:t>
      </w:r>
    </w:p>
    <w:p w14:paraId="2A2F3FB1" w14:textId="77777777" w:rsidR="00A711D9" w:rsidRPr="00444570" w:rsidRDefault="00A711D9" w:rsidP="00A711D9">
      <w:pPr>
        <w:spacing w:after="0" w:line="240" w:lineRule="auto"/>
        <w:rPr>
          <w:rFonts w:cs="Times New Roman"/>
          <w:sz w:val="22"/>
          <w:szCs w:val="22"/>
        </w:rPr>
      </w:pPr>
      <w:r w:rsidRPr="00444570">
        <w:rPr>
          <w:rFonts w:cs="Times New Roman"/>
          <w:sz w:val="22"/>
          <w:szCs w:val="22"/>
        </w:rPr>
        <w:t>Firmą …………………………  …………………….</w:t>
      </w:r>
      <w:r w:rsidRPr="00444570">
        <w:rPr>
          <w:rFonts w:cs="Times New Roman"/>
          <w:sz w:val="22"/>
          <w:szCs w:val="22"/>
        </w:rPr>
        <w:br/>
        <w:t>z siedzibą ……………………………………………</w:t>
      </w:r>
    </w:p>
    <w:p w14:paraId="71AB3367" w14:textId="77777777" w:rsidR="00A711D9" w:rsidRDefault="00A711D9" w:rsidP="00A711D9">
      <w:pPr>
        <w:spacing w:after="0" w:line="240" w:lineRule="auto"/>
        <w:jc w:val="both"/>
        <w:rPr>
          <w:rFonts w:cs="Times New Roman"/>
          <w:sz w:val="22"/>
          <w:szCs w:val="22"/>
        </w:rPr>
      </w:pPr>
      <w:r w:rsidRPr="00444570">
        <w:rPr>
          <w:rFonts w:cs="Times New Roman"/>
          <w:sz w:val="22"/>
          <w:szCs w:val="22"/>
        </w:rPr>
        <w:t>NIP …………....................,  Regon ………..............</w:t>
      </w:r>
    </w:p>
    <w:p w14:paraId="4FDFF469" w14:textId="77777777" w:rsidR="00A711D9" w:rsidRPr="00444570" w:rsidRDefault="00A711D9" w:rsidP="00A711D9">
      <w:pPr>
        <w:spacing w:after="0" w:line="240" w:lineRule="auto"/>
        <w:jc w:val="both"/>
        <w:rPr>
          <w:rFonts w:cs="Times New Roman"/>
          <w:sz w:val="22"/>
          <w:szCs w:val="22"/>
        </w:rPr>
      </w:pPr>
      <w:r>
        <w:rPr>
          <w:rFonts w:cs="Times New Roman"/>
          <w:sz w:val="22"/>
          <w:szCs w:val="22"/>
        </w:rPr>
        <w:t>Adres e-mail: ……………………………………..</w:t>
      </w:r>
    </w:p>
    <w:p w14:paraId="5DB03749" w14:textId="77777777" w:rsidR="00A711D9" w:rsidRPr="00444570" w:rsidRDefault="00A711D9" w:rsidP="00A711D9">
      <w:pPr>
        <w:spacing w:after="0" w:line="240" w:lineRule="auto"/>
        <w:jc w:val="both"/>
        <w:rPr>
          <w:rFonts w:cs="Times New Roman"/>
          <w:sz w:val="22"/>
          <w:szCs w:val="22"/>
        </w:rPr>
      </w:pPr>
      <w:r w:rsidRPr="00444570">
        <w:rPr>
          <w:rFonts w:eastAsia="Times New Roman" w:cs="Times New Roman"/>
          <w:sz w:val="22"/>
          <w:szCs w:val="22"/>
        </w:rPr>
        <w:t xml:space="preserve"> </w:t>
      </w:r>
      <w:r w:rsidRPr="00444570">
        <w:rPr>
          <w:rFonts w:cs="Times New Roman"/>
          <w:sz w:val="22"/>
          <w:szCs w:val="22"/>
        </w:rPr>
        <w:t xml:space="preserve">reprezentowana przez:  </w:t>
      </w:r>
    </w:p>
    <w:p w14:paraId="4C45CEE0" w14:textId="77777777" w:rsidR="00A711D9" w:rsidRPr="00444570" w:rsidRDefault="00A711D9" w:rsidP="00A711D9">
      <w:pPr>
        <w:spacing w:after="0" w:line="240" w:lineRule="auto"/>
        <w:jc w:val="both"/>
        <w:rPr>
          <w:rFonts w:cs="Times New Roman"/>
          <w:sz w:val="22"/>
          <w:szCs w:val="22"/>
        </w:rPr>
      </w:pPr>
    </w:p>
    <w:p w14:paraId="2D1E3BAC" w14:textId="77777777" w:rsidR="00A711D9" w:rsidRPr="00444570" w:rsidRDefault="00A711D9" w:rsidP="00A711D9">
      <w:pPr>
        <w:spacing w:after="0" w:line="240" w:lineRule="auto"/>
        <w:jc w:val="both"/>
        <w:rPr>
          <w:rFonts w:cs="Times New Roman"/>
          <w:sz w:val="22"/>
          <w:szCs w:val="22"/>
        </w:rPr>
      </w:pPr>
      <w:r w:rsidRPr="00444570">
        <w:rPr>
          <w:rFonts w:eastAsia="Times New Roman" w:cs="Times New Roman"/>
          <w:sz w:val="22"/>
          <w:szCs w:val="22"/>
        </w:rPr>
        <w:t>………………………………………</w:t>
      </w:r>
      <w:r w:rsidRPr="00444570">
        <w:rPr>
          <w:rFonts w:cs="Times New Roman"/>
          <w:sz w:val="22"/>
          <w:szCs w:val="22"/>
        </w:rPr>
        <w:t>.</w:t>
      </w:r>
    </w:p>
    <w:p w14:paraId="7BE3F638"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 xml:space="preserve">dalej zwanym </w:t>
      </w:r>
      <w:r w:rsidRPr="00444570">
        <w:rPr>
          <w:rFonts w:cs="Times New Roman"/>
          <w:b/>
          <w:bCs/>
          <w:sz w:val="22"/>
          <w:szCs w:val="22"/>
        </w:rPr>
        <w:t>„ Wykonawcą”</w:t>
      </w:r>
    </w:p>
    <w:p w14:paraId="7369C025"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 xml:space="preserve">dalej łącznie zwanymi </w:t>
      </w:r>
      <w:r w:rsidRPr="00444570">
        <w:rPr>
          <w:rFonts w:cs="Times New Roman"/>
          <w:b/>
          <w:bCs/>
          <w:sz w:val="22"/>
          <w:szCs w:val="22"/>
        </w:rPr>
        <w:t xml:space="preserve">„Stronami” </w:t>
      </w:r>
    </w:p>
    <w:p w14:paraId="3AFD4ABF"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zawarta została niniejsza umowa  .</w:t>
      </w:r>
    </w:p>
    <w:p w14:paraId="255EAB9C" w14:textId="77777777" w:rsidR="00A711D9" w:rsidRPr="00444570" w:rsidRDefault="00A711D9" w:rsidP="00A711D9">
      <w:pPr>
        <w:spacing w:after="0" w:line="240" w:lineRule="auto"/>
        <w:jc w:val="both"/>
        <w:rPr>
          <w:rFonts w:cs="Times New Roman"/>
          <w:sz w:val="22"/>
          <w:szCs w:val="22"/>
        </w:rPr>
      </w:pPr>
    </w:p>
    <w:p w14:paraId="3BEA4548"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 xml:space="preserve">Niniejsza umowa zostaje zawarta w wyniku przeprowadzenia postępowania o zamówienia publiczne o numerze </w:t>
      </w:r>
      <w:r>
        <w:rPr>
          <w:rFonts w:cs="Times New Roman"/>
          <w:sz w:val="22"/>
          <w:szCs w:val="22"/>
        </w:rPr>
        <w:t xml:space="preserve">…………………… </w:t>
      </w:r>
      <w:r w:rsidRPr="00444570">
        <w:rPr>
          <w:rFonts w:cs="Times New Roman"/>
          <w:sz w:val="22"/>
          <w:szCs w:val="22"/>
        </w:rPr>
        <w:t xml:space="preserve">w trybie przetargu nieograniczonego zgodnie z przepisami ustawy </w:t>
      </w:r>
      <w:r w:rsidRPr="00D12126">
        <w:rPr>
          <w:rFonts w:cs="Times New Roman"/>
          <w:sz w:val="22"/>
          <w:szCs w:val="22"/>
        </w:rPr>
        <w:t>z dnia 11 września 2019 r. - Prawo zamówień publicznych (t.j. Dz. U. z 2021 r. poz. 1129 z późn. zm.).</w:t>
      </w:r>
    </w:p>
    <w:p w14:paraId="2570AB2E" w14:textId="77777777" w:rsidR="00A711D9" w:rsidRPr="00444570" w:rsidRDefault="00A711D9" w:rsidP="00A711D9">
      <w:pPr>
        <w:spacing w:after="0" w:line="240" w:lineRule="auto"/>
        <w:jc w:val="both"/>
        <w:rPr>
          <w:rFonts w:cs="Times New Roman"/>
          <w:sz w:val="22"/>
          <w:szCs w:val="22"/>
        </w:rPr>
      </w:pPr>
    </w:p>
    <w:p w14:paraId="6E63DD3F"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Strony zawierają umowę o następującej treści:</w:t>
      </w:r>
    </w:p>
    <w:p w14:paraId="082BBC6A" w14:textId="77777777" w:rsidR="00A711D9" w:rsidRPr="00444570" w:rsidRDefault="00A711D9" w:rsidP="00A711D9">
      <w:pPr>
        <w:spacing w:after="0" w:line="240" w:lineRule="auto"/>
        <w:jc w:val="both"/>
        <w:rPr>
          <w:rFonts w:cs="Times New Roman"/>
          <w:sz w:val="22"/>
          <w:szCs w:val="22"/>
        </w:rPr>
      </w:pPr>
    </w:p>
    <w:p w14:paraId="10E7F22C" w14:textId="77777777" w:rsidR="00A711D9" w:rsidRPr="00444570" w:rsidRDefault="00A711D9" w:rsidP="00A711D9">
      <w:pPr>
        <w:spacing w:after="0" w:line="240" w:lineRule="auto"/>
        <w:jc w:val="both"/>
        <w:rPr>
          <w:rFonts w:cs="Times New Roman"/>
          <w:sz w:val="22"/>
          <w:szCs w:val="22"/>
        </w:rPr>
      </w:pPr>
    </w:p>
    <w:p w14:paraId="2D423649"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p>
    <w:p w14:paraId="6029601D"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Przedmiot Umowy</w:t>
      </w:r>
    </w:p>
    <w:p w14:paraId="2E593152" w14:textId="77777777" w:rsidR="00A711D9" w:rsidRPr="00444570" w:rsidRDefault="00A711D9" w:rsidP="00A711D9">
      <w:pPr>
        <w:spacing w:after="0" w:line="240" w:lineRule="auto"/>
        <w:jc w:val="center"/>
        <w:rPr>
          <w:rFonts w:cs="Times New Roman"/>
          <w:b/>
          <w:bCs/>
          <w:sz w:val="22"/>
          <w:szCs w:val="22"/>
        </w:rPr>
      </w:pPr>
    </w:p>
    <w:p w14:paraId="2EC5E923" w14:textId="2C7CABCC" w:rsidR="00A711D9" w:rsidRPr="00465475" w:rsidRDefault="00A711D9" w:rsidP="00A711D9">
      <w:pPr>
        <w:pStyle w:val="Akapitzlist1"/>
        <w:spacing w:after="0" w:line="240" w:lineRule="auto"/>
        <w:jc w:val="both"/>
        <w:rPr>
          <w:rFonts w:cs="Times New Roman"/>
          <w:sz w:val="22"/>
          <w:szCs w:val="22"/>
        </w:rPr>
      </w:pPr>
      <w:r w:rsidRPr="00444570">
        <w:rPr>
          <w:rFonts w:cs="Times New Roman"/>
          <w:sz w:val="22"/>
          <w:szCs w:val="22"/>
        </w:rPr>
        <w:t>1. </w:t>
      </w:r>
      <w:r>
        <w:rPr>
          <w:rFonts w:cs="Times New Roman"/>
          <w:sz w:val="22"/>
          <w:szCs w:val="22"/>
        </w:rPr>
        <w:t xml:space="preserve">Na podstawie niniejszej umowy wykonawca zobowiązuje się do stałego i w sposób określony w umowie łącznie z załącznikami do niej, a w szczególności z Opisem Przedmiotu Zamówienia (dalej OPZ), świadczenia </w:t>
      </w:r>
      <w:r w:rsidRPr="00444570">
        <w:rPr>
          <w:rFonts w:cs="Times New Roman"/>
          <w:sz w:val="22"/>
          <w:szCs w:val="22"/>
        </w:rPr>
        <w:t>usług odbioru</w:t>
      </w:r>
      <w:r>
        <w:rPr>
          <w:rFonts w:cs="Times New Roman"/>
          <w:sz w:val="22"/>
          <w:szCs w:val="22"/>
        </w:rPr>
        <w:t>,</w:t>
      </w:r>
      <w:r w:rsidRPr="00444570">
        <w:rPr>
          <w:rFonts w:cs="Times New Roman"/>
          <w:sz w:val="22"/>
          <w:szCs w:val="22"/>
        </w:rPr>
        <w:t xml:space="preserve"> transportu</w:t>
      </w:r>
      <w:r>
        <w:rPr>
          <w:rFonts w:cs="Times New Roman"/>
          <w:sz w:val="22"/>
          <w:szCs w:val="22"/>
        </w:rPr>
        <w:t xml:space="preserve"> i zagospodarowania</w:t>
      </w:r>
      <w:r w:rsidRPr="00444570">
        <w:rPr>
          <w:rFonts w:cs="Times New Roman"/>
          <w:sz w:val="22"/>
          <w:szCs w:val="22"/>
        </w:rPr>
        <w:t xml:space="preserve"> odpadów komunalnych</w:t>
      </w:r>
      <w:r w:rsidR="00A2230E">
        <w:rPr>
          <w:rFonts w:cs="Times New Roman"/>
          <w:sz w:val="22"/>
          <w:szCs w:val="22"/>
        </w:rPr>
        <w:t xml:space="preserve"> – popiołów z palenisk domowych</w:t>
      </w:r>
      <w:r w:rsidRPr="00444570">
        <w:rPr>
          <w:rFonts w:cs="Times New Roman"/>
          <w:sz w:val="22"/>
          <w:szCs w:val="22"/>
        </w:rPr>
        <w:t xml:space="preserve"> z</w:t>
      </w:r>
      <w:r>
        <w:rPr>
          <w:rFonts w:cs="Times New Roman"/>
          <w:sz w:val="22"/>
          <w:szCs w:val="22"/>
        </w:rPr>
        <w:t xml:space="preserve"> części</w:t>
      </w:r>
      <w:r w:rsidRPr="00444570">
        <w:rPr>
          <w:rFonts w:cs="Times New Roman"/>
          <w:sz w:val="22"/>
          <w:szCs w:val="22"/>
        </w:rPr>
        <w:t xml:space="preserve"> terenu Gminy i Miasta Odolanów</w:t>
      </w:r>
      <w:r>
        <w:rPr>
          <w:rFonts w:cs="Times New Roman"/>
          <w:sz w:val="22"/>
          <w:szCs w:val="22"/>
        </w:rPr>
        <w:t xml:space="preserve"> – </w:t>
      </w:r>
      <w:bookmarkStart w:id="0" w:name="_Hlk41910144"/>
      <w:r w:rsidR="0068238B">
        <w:rPr>
          <w:rFonts w:cs="Times New Roman"/>
          <w:color w:val="FF0000"/>
          <w:sz w:val="22"/>
          <w:szCs w:val="22"/>
        </w:rPr>
        <w:t>sektora 2</w:t>
      </w:r>
      <w:bookmarkStart w:id="1" w:name="_GoBack"/>
      <w:bookmarkEnd w:id="1"/>
      <w:r w:rsidR="0068238B">
        <w:rPr>
          <w:rFonts w:cs="Times New Roman"/>
          <w:color w:val="FF0000"/>
          <w:sz w:val="22"/>
          <w:szCs w:val="22"/>
        </w:rPr>
        <w:t xml:space="preserve"> część 2. </w:t>
      </w:r>
      <w:r w:rsidRPr="00465475">
        <w:rPr>
          <w:rFonts w:cs="Times New Roman"/>
          <w:sz w:val="22"/>
          <w:szCs w:val="22"/>
        </w:rPr>
        <w:t xml:space="preserve">Sektor  </w:t>
      </w:r>
      <w:r>
        <w:rPr>
          <w:rFonts w:cs="Times New Roman"/>
          <w:sz w:val="22"/>
          <w:szCs w:val="22"/>
        </w:rPr>
        <w:t xml:space="preserve">to część obszaru Gminy i Miasta Odolanów określona w uchwale rady gminy i opisana w OPZ. </w:t>
      </w:r>
      <w:bookmarkEnd w:id="0"/>
    </w:p>
    <w:p w14:paraId="798DAF17" w14:textId="77777777" w:rsidR="00A711D9" w:rsidRPr="00444570" w:rsidRDefault="00A711D9" w:rsidP="00A711D9">
      <w:pPr>
        <w:pStyle w:val="Akapitzlist1"/>
        <w:spacing w:after="0" w:line="240" w:lineRule="auto"/>
        <w:jc w:val="both"/>
        <w:rPr>
          <w:rFonts w:cs="Times New Roman"/>
          <w:sz w:val="22"/>
          <w:szCs w:val="22"/>
        </w:rPr>
      </w:pPr>
      <w:r w:rsidRPr="00444570">
        <w:rPr>
          <w:rFonts w:cs="Times New Roman"/>
          <w:sz w:val="22"/>
          <w:szCs w:val="22"/>
        </w:rPr>
        <w:t>2. Szczegółowy opis przedmiotu umowy określony jest w :</w:t>
      </w:r>
    </w:p>
    <w:p w14:paraId="4B82FB38" w14:textId="77777777" w:rsidR="00A711D9" w:rsidRPr="00444570" w:rsidRDefault="00A711D9" w:rsidP="00A711D9">
      <w:pPr>
        <w:pStyle w:val="Akapitzlist1"/>
        <w:tabs>
          <w:tab w:val="left" w:pos="426"/>
        </w:tabs>
        <w:spacing w:after="0" w:line="240" w:lineRule="auto"/>
        <w:ind w:left="426" w:hanging="284"/>
        <w:jc w:val="both"/>
        <w:rPr>
          <w:rFonts w:cs="Times New Roman"/>
          <w:sz w:val="22"/>
          <w:szCs w:val="22"/>
        </w:rPr>
      </w:pPr>
      <w:r>
        <w:rPr>
          <w:rFonts w:cs="Times New Roman"/>
          <w:sz w:val="22"/>
          <w:szCs w:val="22"/>
        </w:rPr>
        <w:t xml:space="preserve">1) </w:t>
      </w:r>
      <w:r w:rsidRPr="00444570">
        <w:rPr>
          <w:rFonts w:cs="Times New Roman"/>
          <w:sz w:val="22"/>
          <w:szCs w:val="22"/>
        </w:rPr>
        <w:t>Opisie Przedmiotu Zamówienia stanowiącym załącznik nr 1 do niniejszej umowy,</w:t>
      </w:r>
    </w:p>
    <w:p w14:paraId="7AEC628A" w14:textId="77777777" w:rsidR="00A711D9" w:rsidRPr="00444570" w:rsidRDefault="00A711D9" w:rsidP="00A711D9">
      <w:pPr>
        <w:pStyle w:val="Akapitzlist1"/>
        <w:spacing w:after="0" w:line="240" w:lineRule="auto"/>
        <w:ind w:firstLine="142"/>
        <w:jc w:val="both"/>
        <w:rPr>
          <w:rFonts w:cs="Times New Roman"/>
          <w:sz w:val="22"/>
          <w:szCs w:val="22"/>
        </w:rPr>
      </w:pPr>
      <w:r>
        <w:rPr>
          <w:rFonts w:cs="Times New Roman"/>
          <w:sz w:val="22"/>
          <w:szCs w:val="22"/>
        </w:rPr>
        <w:t xml:space="preserve">2) Specyfikacja Warunków Zamówienia </w:t>
      </w:r>
      <w:r w:rsidRPr="00444570">
        <w:rPr>
          <w:rFonts w:cs="Times New Roman"/>
          <w:sz w:val="22"/>
          <w:szCs w:val="22"/>
        </w:rPr>
        <w:t xml:space="preserve">(dalej </w:t>
      </w:r>
      <w:r>
        <w:rPr>
          <w:rFonts w:cs="Times New Roman"/>
          <w:sz w:val="22"/>
          <w:szCs w:val="22"/>
        </w:rPr>
        <w:t>SWZ</w:t>
      </w:r>
      <w:r w:rsidRPr="00444570">
        <w:rPr>
          <w:rFonts w:cs="Times New Roman"/>
          <w:sz w:val="22"/>
          <w:szCs w:val="22"/>
        </w:rPr>
        <w:t>), stanowiącej załącznik nr 2 do niniejszej</w:t>
      </w:r>
      <w:r>
        <w:rPr>
          <w:rFonts w:cs="Times New Roman"/>
          <w:sz w:val="22"/>
          <w:szCs w:val="22"/>
        </w:rPr>
        <w:t xml:space="preserve"> </w:t>
      </w:r>
      <w:r w:rsidRPr="00444570">
        <w:rPr>
          <w:rFonts w:cs="Times New Roman"/>
          <w:sz w:val="22"/>
          <w:szCs w:val="22"/>
        </w:rPr>
        <w:t xml:space="preserve">umowy, </w:t>
      </w:r>
    </w:p>
    <w:p w14:paraId="598D481C" w14:textId="77777777" w:rsidR="00A711D9" w:rsidRPr="00444570" w:rsidRDefault="00A711D9" w:rsidP="00A711D9">
      <w:pPr>
        <w:pStyle w:val="Akapitzlist1"/>
        <w:numPr>
          <w:ilvl w:val="0"/>
          <w:numId w:val="36"/>
        </w:numPr>
        <w:spacing w:after="0" w:line="240" w:lineRule="auto"/>
        <w:ind w:left="426" w:hanging="284"/>
        <w:jc w:val="both"/>
        <w:rPr>
          <w:rFonts w:cs="Times New Roman"/>
          <w:sz w:val="22"/>
          <w:szCs w:val="22"/>
        </w:rPr>
      </w:pPr>
      <w:r w:rsidRPr="00444570">
        <w:rPr>
          <w:rFonts w:cs="Times New Roman"/>
          <w:sz w:val="22"/>
          <w:szCs w:val="22"/>
        </w:rPr>
        <w:t>ofercie Wykonawcy z dnia ………………, stanowiącej załącznik nr 3 do niniejszej umowy,</w:t>
      </w:r>
    </w:p>
    <w:p w14:paraId="1C143D4E" w14:textId="77777777" w:rsidR="00A711D9" w:rsidRPr="00444570" w:rsidRDefault="00A711D9" w:rsidP="00A711D9">
      <w:pPr>
        <w:pStyle w:val="Akapitzlist1"/>
        <w:numPr>
          <w:ilvl w:val="0"/>
          <w:numId w:val="36"/>
        </w:numPr>
        <w:spacing w:after="0" w:line="240" w:lineRule="auto"/>
        <w:ind w:left="426" w:hanging="284"/>
        <w:jc w:val="both"/>
        <w:rPr>
          <w:rFonts w:cs="Times New Roman"/>
          <w:sz w:val="22"/>
          <w:szCs w:val="22"/>
        </w:rPr>
      </w:pPr>
      <w:r w:rsidRPr="00444570">
        <w:rPr>
          <w:rFonts w:cs="Times New Roman"/>
          <w:sz w:val="22"/>
          <w:szCs w:val="22"/>
        </w:rPr>
        <w:t>harmonogramach wywozu odpadów – stanowiących załączniki nr 4 do niniejszej umowy.</w:t>
      </w:r>
    </w:p>
    <w:p w14:paraId="4F8098BA" w14:textId="77777777" w:rsidR="00A711D9" w:rsidRPr="00444570" w:rsidRDefault="00A711D9" w:rsidP="00A711D9">
      <w:pPr>
        <w:pStyle w:val="Akapitzlist1"/>
        <w:spacing w:after="0" w:line="240" w:lineRule="auto"/>
        <w:ind w:left="142" w:hanging="68"/>
        <w:jc w:val="both"/>
        <w:rPr>
          <w:rFonts w:cs="Times New Roman"/>
          <w:sz w:val="22"/>
          <w:szCs w:val="22"/>
        </w:rPr>
      </w:pPr>
      <w:r w:rsidRPr="00444570">
        <w:rPr>
          <w:rFonts w:cs="Times New Roman"/>
          <w:sz w:val="22"/>
          <w:szCs w:val="22"/>
        </w:rPr>
        <w:t>W razie wątpliwości, problemów interpretacyjnych, niejasności pierwszeństwo ma niniejsza umowa, a następnie załączniki do umowy w kolejności określonej w pkt 2 powyżej.  </w:t>
      </w:r>
    </w:p>
    <w:p w14:paraId="136FE4AD" w14:textId="77777777" w:rsidR="00A711D9" w:rsidRPr="00444570" w:rsidRDefault="00A711D9" w:rsidP="00A711D9">
      <w:pPr>
        <w:pStyle w:val="Akapitzlist1"/>
        <w:spacing w:after="0" w:line="240" w:lineRule="auto"/>
        <w:jc w:val="both"/>
        <w:rPr>
          <w:rFonts w:cs="Times New Roman"/>
          <w:sz w:val="22"/>
          <w:szCs w:val="22"/>
        </w:rPr>
      </w:pPr>
      <w:r>
        <w:rPr>
          <w:rFonts w:cs="Times New Roman"/>
          <w:sz w:val="22"/>
          <w:szCs w:val="22"/>
        </w:rPr>
        <w:t xml:space="preserve">3. </w:t>
      </w:r>
      <w:r w:rsidRPr="00444570">
        <w:rPr>
          <w:rFonts w:cs="Times New Roman"/>
          <w:sz w:val="22"/>
          <w:szCs w:val="22"/>
        </w:rPr>
        <w:t>W zakresie wzajemnego współdziałania przy realizacji przedmiotu umowy strony zobowiązują się działać niezwłocznie, przestrzegając obowiązujących przepisów prawa i ustalonych zwyczajów.</w:t>
      </w:r>
    </w:p>
    <w:p w14:paraId="46A470CD" w14:textId="77777777" w:rsidR="00A711D9" w:rsidRPr="00444570" w:rsidRDefault="00A711D9" w:rsidP="00A711D9">
      <w:pPr>
        <w:pStyle w:val="Tekstpodstawowy"/>
        <w:tabs>
          <w:tab w:val="left" w:pos="0"/>
        </w:tabs>
        <w:spacing w:after="0" w:line="240" w:lineRule="auto"/>
        <w:jc w:val="both"/>
        <w:rPr>
          <w:rFonts w:cs="Times New Roman"/>
          <w:sz w:val="22"/>
          <w:szCs w:val="22"/>
        </w:rPr>
      </w:pPr>
      <w:r w:rsidRPr="00444570">
        <w:rPr>
          <w:rFonts w:cs="Times New Roman"/>
          <w:sz w:val="22"/>
          <w:szCs w:val="22"/>
        </w:rPr>
        <w:t xml:space="preserve">4. Wykonawca oświadcza, że posiada i zobowiązuje się posiadać przez cały okres wykonywania umowy niezbędne uprawnienia oraz zdolność techniczną i zawodową, w celu prawidłowego wykonania przedmiotu umowy jaka określona została w </w:t>
      </w:r>
      <w:r>
        <w:rPr>
          <w:rFonts w:cs="Times New Roman"/>
          <w:sz w:val="22"/>
          <w:szCs w:val="22"/>
        </w:rPr>
        <w:t>SWZ</w:t>
      </w:r>
      <w:r w:rsidRPr="00444570">
        <w:rPr>
          <w:rFonts w:cs="Times New Roman"/>
          <w:sz w:val="22"/>
          <w:szCs w:val="22"/>
        </w:rPr>
        <w:t xml:space="preserve">. Przez cały okres trwania umowy wykonawca zobowiązuje się posiadać sprzęt oraz osoby, w tym pracowników w zakresie jaki został określony w OPZ i </w:t>
      </w:r>
      <w:r>
        <w:rPr>
          <w:rFonts w:cs="Times New Roman"/>
          <w:sz w:val="22"/>
          <w:szCs w:val="22"/>
        </w:rPr>
        <w:t>SWZ</w:t>
      </w:r>
      <w:r w:rsidRPr="00444570">
        <w:rPr>
          <w:rFonts w:cs="Times New Roman"/>
          <w:sz w:val="22"/>
          <w:szCs w:val="22"/>
        </w:rPr>
        <w:t xml:space="preserve"> a następnie ofercie wykonawcy wskazanym w szczególności w wykazie sprzętu oraz osób.</w:t>
      </w:r>
    </w:p>
    <w:p w14:paraId="2D884BE7" w14:textId="77777777" w:rsidR="00A711D9" w:rsidRPr="00444570" w:rsidRDefault="00A711D9" w:rsidP="00A711D9">
      <w:pPr>
        <w:autoSpaceDE w:val="0"/>
        <w:autoSpaceDN w:val="0"/>
        <w:adjustRightInd w:val="0"/>
        <w:spacing w:after="0" w:line="240" w:lineRule="auto"/>
        <w:jc w:val="both"/>
        <w:rPr>
          <w:rFonts w:cs="Times New Roman"/>
          <w:sz w:val="22"/>
          <w:szCs w:val="22"/>
        </w:rPr>
      </w:pPr>
      <w:r w:rsidRPr="00444570">
        <w:rPr>
          <w:rFonts w:cs="Times New Roman"/>
          <w:sz w:val="22"/>
          <w:szCs w:val="22"/>
        </w:rPr>
        <w:t>5. Wykonawca zobowiązuje się do wykonania wszystkich świadczeń oraz pełnego zakresu składającego się na Przedmiot Umowy</w:t>
      </w:r>
      <w:r>
        <w:rPr>
          <w:rFonts w:cs="Times New Roman"/>
          <w:sz w:val="22"/>
          <w:szCs w:val="22"/>
        </w:rPr>
        <w:t xml:space="preserve"> który</w:t>
      </w:r>
      <w:r w:rsidRPr="00444570">
        <w:rPr>
          <w:rFonts w:cs="Times New Roman"/>
          <w:sz w:val="22"/>
          <w:szCs w:val="22"/>
        </w:rPr>
        <w:t xml:space="preserve"> </w:t>
      </w:r>
      <w:r>
        <w:rPr>
          <w:rFonts w:cs="Times New Roman"/>
          <w:sz w:val="22"/>
          <w:szCs w:val="22"/>
        </w:rPr>
        <w:t>opisany</w:t>
      </w:r>
      <w:r w:rsidRPr="00444570">
        <w:rPr>
          <w:rFonts w:cs="Times New Roman"/>
          <w:sz w:val="22"/>
          <w:szCs w:val="22"/>
        </w:rPr>
        <w:t xml:space="preserve"> </w:t>
      </w:r>
      <w:r>
        <w:rPr>
          <w:rFonts w:cs="Times New Roman"/>
          <w:sz w:val="22"/>
          <w:szCs w:val="22"/>
        </w:rPr>
        <w:t>został w</w:t>
      </w:r>
      <w:r w:rsidRPr="00444570">
        <w:rPr>
          <w:rFonts w:cs="Times New Roman"/>
          <w:sz w:val="22"/>
          <w:szCs w:val="22"/>
        </w:rPr>
        <w:t xml:space="preserve"> </w:t>
      </w:r>
      <w:r>
        <w:rPr>
          <w:rFonts w:cs="Times New Roman"/>
          <w:sz w:val="22"/>
          <w:szCs w:val="22"/>
        </w:rPr>
        <w:t xml:space="preserve">Specyfikacji Warunków Zamówienia </w:t>
      </w:r>
      <w:r w:rsidRPr="00444570">
        <w:rPr>
          <w:rFonts w:cs="Times New Roman"/>
          <w:sz w:val="22"/>
          <w:szCs w:val="22"/>
        </w:rPr>
        <w:t>(</w:t>
      </w:r>
      <w:r>
        <w:rPr>
          <w:rFonts w:cs="Times New Roman"/>
          <w:sz w:val="22"/>
          <w:szCs w:val="22"/>
        </w:rPr>
        <w:t>SWZ</w:t>
      </w:r>
      <w:r w:rsidRPr="00444570">
        <w:rPr>
          <w:rFonts w:cs="Times New Roman"/>
          <w:sz w:val="22"/>
          <w:szCs w:val="22"/>
        </w:rPr>
        <w:t xml:space="preserve">) </w:t>
      </w:r>
      <w:r>
        <w:rPr>
          <w:rFonts w:cs="Times New Roman"/>
          <w:sz w:val="22"/>
          <w:szCs w:val="22"/>
        </w:rPr>
        <w:t>w przetargu</w:t>
      </w:r>
      <w:r w:rsidRPr="00444570">
        <w:rPr>
          <w:rFonts w:cs="Times New Roman"/>
          <w:sz w:val="22"/>
          <w:szCs w:val="22"/>
        </w:rPr>
        <w:t xml:space="preserve"> oraz określon</w:t>
      </w:r>
      <w:r>
        <w:rPr>
          <w:rFonts w:cs="Times New Roman"/>
          <w:sz w:val="22"/>
          <w:szCs w:val="22"/>
        </w:rPr>
        <w:t>y</w:t>
      </w:r>
      <w:r w:rsidRPr="00444570">
        <w:rPr>
          <w:rFonts w:cs="Times New Roman"/>
          <w:sz w:val="22"/>
          <w:szCs w:val="22"/>
        </w:rPr>
        <w:t xml:space="preserve"> szczegółowo w załącznikach do </w:t>
      </w:r>
      <w:r>
        <w:rPr>
          <w:rFonts w:cs="Times New Roman"/>
          <w:sz w:val="22"/>
          <w:szCs w:val="22"/>
        </w:rPr>
        <w:t xml:space="preserve">Specyfikacja Warunków Zamówienia </w:t>
      </w:r>
      <w:r w:rsidRPr="00444570">
        <w:rPr>
          <w:rFonts w:cs="Times New Roman"/>
          <w:sz w:val="22"/>
          <w:szCs w:val="22"/>
        </w:rPr>
        <w:t>(stanowiąc</w:t>
      </w:r>
      <w:r>
        <w:rPr>
          <w:rFonts w:cs="Times New Roman"/>
          <w:sz w:val="22"/>
          <w:szCs w:val="22"/>
        </w:rPr>
        <w:t>ych</w:t>
      </w:r>
      <w:r w:rsidRPr="00444570">
        <w:rPr>
          <w:rFonts w:cs="Times New Roman"/>
          <w:sz w:val="22"/>
          <w:szCs w:val="22"/>
        </w:rPr>
        <w:t xml:space="preserve"> załącznik</w:t>
      </w:r>
      <w:r>
        <w:rPr>
          <w:rFonts w:cs="Times New Roman"/>
          <w:sz w:val="22"/>
          <w:szCs w:val="22"/>
        </w:rPr>
        <w:t>i</w:t>
      </w:r>
      <w:r w:rsidRPr="00444570">
        <w:rPr>
          <w:rFonts w:cs="Times New Roman"/>
          <w:sz w:val="22"/>
          <w:szCs w:val="22"/>
        </w:rPr>
        <w:t xml:space="preserve"> do niniejszej umowy), a także zgodnie ze złożoną przez Wykonawcę ofertą. Wykonawca </w:t>
      </w:r>
      <w:r w:rsidRPr="00444570">
        <w:rPr>
          <w:rFonts w:cs="Times New Roman"/>
          <w:sz w:val="22"/>
          <w:szCs w:val="22"/>
        </w:rPr>
        <w:lastRenderedPageBreak/>
        <w:t xml:space="preserve">zobowiązuje się do wykonywania </w:t>
      </w:r>
      <w:r>
        <w:rPr>
          <w:rFonts w:cs="Times New Roman"/>
          <w:sz w:val="22"/>
          <w:szCs w:val="22"/>
        </w:rPr>
        <w:t>wszystkich świadczeń określonych w</w:t>
      </w:r>
      <w:r w:rsidRPr="00444570">
        <w:rPr>
          <w:rFonts w:cs="Times New Roman"/>
          <w:sz w:val="22"/>
          <w:szCs w:val="22"/>
        </w:rPr>
        <w:t xml:space="preserve"> Opis</w:t>
      </w:r>
      <w:r>
        <w:rPr>
          <w:rFonts w:cs="Times New Roman"/>
          <w:sz w:val="22"/>
          <w:szCs w:val="22"/>
        </w:rPr>
        <w:t>ie</w:t>
      </w:r>
      <w:r w:rsidRPr="00444570">
        <w:rPr>
          <w:rFonts w:cs="Times New Roman"/>
          <w:sz w:val="22"/>
          <w:szCs w:val="22"/>
        </w:rPr>
        <w:t xml:space="preserve"> Przedmiotu Zamówienia określonym w </w:t>
      </w:r>
      <w:r>
        <w:rPr>
          <w:rFonts w:cs="Times New Roman"/>
          <w:sz w:val="22"/>
          <w:szCs w:val="22"/>
        </w:rPr>
        <w:t xml:space="preserve">Specyfikacja Warunków Zamówienia </w:t>
      </w:r>
      <w:r w:rsidRPr="00444570">
        <w:rPr>
          <w:rFonts w:cs="Times New Roman"/>
          <w:sz w:val="22"/>
          <w:szCs w:val="22"/>
        </w:rPr>
        <w:t xml:space="preserve">dla Przetargu, stanowiącym załącznik nr 1 do niniejszej Umowy a także zgodnie ze złożoną przez Wykonawcę ofertą. </w:t>
      </w:r>
    </w:p>
    <w:p w14:paraId="60D4B82E" w14:textId="77777777" w:rsidR="00A711D9" w:rsidRPr="00444570" w:rsidRDefault="00A711D9" w:rsidP="00A711D9">
      <w:pPr>
        <w:autoSpaceDE w:val="0"/>
        <w:autoSpaceDN w:val="0"/>
        <w:adjustRightInd w:val="0"/>
        <w:spacing w:after="0" w:line="240" w:lineRule="auto"/>
        <w:jc w:val="both"/>
        <w:rPr>
          <w:rFonts w:cs="Times New Roman"/>
          <w:sz w:val="22"/>
          <w:szCs w:val="22"/>
        </w:rPr>
      </w:pPr>
      <w:r w:rsidRPr="00444570">
        <w:rPr>
          <w:rFonts w:cs="Times New Roman"/>
          <w:sz w:val="22"/>
          <w:szCs w:val="22"/>
        </w:rPr>
        <w:t xml:space="preserve">6. Wykonawca będzie wykonywał umowę zgodnie z przepisami i uregulowaniami prawnymi obowiązującymi w Rzeczypospolitej Polskiej, jak też odpowiednimi normami i postanowieniami </w:t>
      </w:r>
      <w:r>
        <w:rPr>
          <w:rFonts w:cs="Times New Roman"/>
          <w:sz w:val="22"/>
          <w:szCs w:val="22"/>
        </w:rPr>
        <w:t>SWZ. Wykonawca zobowiązany jest także do wykonywania tej umowy w sposób i zgodnie z</w:t>
      </w:r>
      <w:r w:rsidRPr="00444570">
        <w:rPr>
          <w:rFonts w:cs="Times New Roman"/>
          <w:sz w:val="22"/>
          <w:szCs w:val="22"/>
        </w:rPr>
        <w:t xml:space="preserve"> aktualn</w:t>
      </w:r>
      <w:r>
        <w:rPr>
          <w:rFonts w:cs="Times New Roman"/>
          <w:sz w:val="22"/>
          <w:szCs w:val="22"/>
        </w:rPr>
        <w:t>ie obowiązującymi</w:t>
      </w:r>
      <w:r w:rsidRPr="00444570">
        <w:rPr>
          <w:rFonts w:cs="Times New Roman"/>
          <w:sz w:val="22"/>
          <w:szCs w:val="22"/>
        </w:rPr>
        <w:t xml:space="preserve"> uchwałami </w:t>
      </w:r>
      <w:r>
        <w:rPr>
          <w:rFonts w:cs="Times New Roman"/>
          <w:sz w:val="22"/>
          <w:szCs w:val="22"/>
        </w:rPr>
        <w:t>Rady Gminy i Miasta Odolanów</w:t>
      </w:r>
      <w:r w:rsidRPr="00444570">
        <w:rPr>
          <w:rFonts w:cs="Times New Roman"/>
          <w:sz w:val="22"/>
          <w:szCs w:val="22"/>
        </w:rPr>
        <w:t xml:space="preserve"> związanymi z przedmiotem niniejszej umowy</w:t>
      </w:r>
      <w:r>
        <w:rPr>
          <w:rFonts w:cs="Times New Roman"/>
          <w:sz w:val="22"/>
          <w:szCs w:val="22"/>
        </w:rPr>
        <w:t xml:space="preserve"> tj. w szczególności z Regulaminem Utrzymania Czystości i Porządku w Gminie i Mieście Odolanów oraz uchwałą </w:t>
      </w:r>
      <w:r w:rsidRPr="007F52F4">
        <w:rPr>
          <w:rFonts w:cs="Times New Roman"/>
          <w:sz w:val="22"/>
          <w:szCs w:val="22"/>
        </w:rPr>
        <w:t>w sprawie ustalenia szczegółowego sposobu i zakresu świadczenia usług w zakresie odbierania odpadów komunalnych od właścicieli nieruchomości i zagospodarowanie tych odpadów w zamian za uiszczoną przez właścicieli nieruchomości opłatę za gospodarowanie odpadami komunalnymi</w:t>
      </w:r>
      <w:r>
        <w:rPr>
          <w:rFonts w:cs="Times New Roman"/>
          <w:sz w:val="22"/>
          <w:szCs w:val="22"/>
        </w:rPr>
        <w:t>.</w:t>
      </w:r>
    </w:p>
    <w:p w14:paraId="5BAA9FB1"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E917BD">
        <w:rPr>
          <w:rFonts w:cs="Times New Roman"/>
          <w:sz w:val="22"/>
          <w:szCs w:val="22"/>
        </w:rPr>
        <w:t>7. Wskazan</w:t>
      </w:r>
      <w:r>
        <w:rPr>
          <w:rFonts w:cs="Times New Roman"/>
          <w:sz w:val="22"/>
          <w:szCs w:val="22"/>
        </w:rPr>
        <w:t>a</w:t>
      </w:r>
      <w:r w:rsidRPr="00E917BD">
        <w:rPr>
          <w:rFonts w:cs="Times New Roman"/>
          <w:sz w:val="22"/>
          <w:szCs w:val="22"/>
        </w:rPr>
        <w:t xml:space="preserve"> w </w:t>
      </w:r>
      <w:r>
        <w:rPr>
          <w:rFonts w:cs="Times New Roman"/>
          <w:sz w:val="22"/>
          <w:szCs w:val="22"/>
        </w:rPr>
        <w:t>SWZ</w:t>
      </w:r>
      <w:r w:rsidRPr="00E917BD">
        <w:rPr>
          <w:rFonts w:cs="Times New Roman"/>
          <w:sz w:val="22"/>
          <w:szCs w:val="22"/>
        </w:rPr>
        <w:t xml:space="preserve"> </w:t>
      </w:r>
      <w:r>
        <w:rPr>
          <w:rFonts w:cs="Times New Roman"/>
          <w:sz w:val="22"/>
          <w:szCs w:val="22"/>
        </w:rPr>
        <w:t xml:space="preserve">ilość odpadów </w:t>
      </w:r>
      <w:r w:rsidRPr="00E917BD">
        <w:rPr>
          <w:rFonts w:cs="Times New Roman"/>
          <w:sz w:val="22"/>
          <w:szCs w:val="22"/>
        </w:rPr>
        <w:t xml:space="preserve">ma charakter szacunkowy. </w:t>
      </w:r>
      <w:r>
        <w:rPr>
          <w:rFonts w:cs="Times New Roman"/>
          <w:sz w:val="22"/>
          <w:szCs w:val="22"/>
        </w:rPr>
        <w:t xml:space="preserve">Wykonawca przy tym zobowiązuje się do odbioru, transportu i zagospodarowania odpadów w takiej ilości w jakiej gmina jest zobowiązana odbierać odpady od mieszkańców. Faktyczna ilość odpadów będąca przedmiotem tej umowy może być mniejsza lub większa od ilości określonej w SWZ, </w:t>
      </w:r>
      <w:r w:rsidRPr="00E917BD">
        <w:rPr>
          <w:rFonts w:cs="Times New Roman"/>
          <w:sz w:val="22"/>
          <w:szCs w:val="22"/>
        </w:rPr>
        <w:t xml:space="preserve"> co jednak nie może być podstawą do jakichkolwiek roszczeń w stosunku do Zamawiającego.</w:t>
      </w:r>
      <w:r>
        <w:rPr>
          <w:rFonts w:cs="Times New Roman"/>
          <w:sz w:val="22"/>
          <w:szCs w:val="22"/>
        </w:rPr>
        <w:t xml:space="preserve"> </w:t>
      </w:r>
      <w:r w:rsidRPr="00E917BD">
        <w:rPr>
          <w:rFonts w:cs="Times New Roman"/>
          <w:sz w:val="22"/>
          <w:szCs w:val="22"/>
        </w:rPr>
        <w:t>Wykonawca zawsze jest zobowiązany do wykonania całości prac wynikających z tej umowy wraz z załącznikami</w:t>
      </w:r>
      <w:r>
        <w:rPr>
          <w:rFonts w:cs="Times New Roman"/>
          <w:sz w:val="22"/>
          <w:szCs w:val="22"/>
        </w:rPr>
        <w:t>, a więc do odbioru, transportu i zagospodarowania oraz spełniania pozostałych świadczeń w stosunku do takiej ilości odpadów jakie powstają na nieruchomościach objętych gminny systemem i jakie gmina zgodnie z obowiązującymi przepisami lub uchwałami jest obowiązana odebrać i zagospodarować</w:t>
      </w:r>
      <w:r w:rsidRPr="00E917BD">
        <w:rPr>
          <w:rFonts w:cs="Times New Roman"/>
          <w:sz w:val="22"/>
          <w:szCs w:val="22"/>
        </w:rPr>
        <w:t xml:space="preserve">. Wykonawca może żądać zapłaty wynagrodzenia wyłącznie za wykonany rzeczywiście oraz prawidłowo i odebrany przez zamawiającego zakres </w:t>
      </w:r>
      <w:r>
        <w:rPr>
          <w:rFonts w:cs="Times New Roman"/>
          <w:sz w:val="22"/>
          <w:szCs w:val="22"/>
        </w:rPr>
        <w:t>umowy.</w:t>
      </w:r>
    </w:p>
    <w:p w14:paraId="3BBD211E" w14:textId="77777777" w:rsidR="00A711D9" w:rsidRPr="00444570" w:rsidRDefault="00A711D9" w:rsidP="00A711D9">
      <w:pPr>
        <w:autoSpaceDE w:val="0"/>
        <w:autoSpaceDN w:val="0"/>
        <w:adjustRightInd w:val="0"/>
        <w:spacing w:after="0" w:line="240" w:lineRule="auto"/>
        <w:jc w:val="both"/>
        <w:rPr>
          <w:rFonts w:cs="Times New Roman"/>
          <w:sz w:val="22"/>
          <w:szCs w:val="22"/>
        </w:rPr>
      </w:pPr>
      <w:r>
        <w:rPr>
          <w:rFonts w:cs="Times New Roman"/>
          <w:sz w:val="22"/>
          <w:szCs w:val="22"/>
        </w:rPr>
        <w:t>8</w:t>
      </w:r>
      <w:r w:rsidRPr="00142FBB">
        <w:rPr>
          <w:rFonts w:cs="Times New Roman"/>
          <w:sz w:val="22"/>
          <w:szCs w:val="22"/>
        </w:rPr>
        <w:t>.W przypadku jeżeli nastąpi zmiana uchwał Rady Gminy i Miasta Odolanów, które dotyczą gospodarki odpadami</w:t>
      </w:r>
      <w:r>
        <w:rPr>
          <w:rFonts w:cs="Times New Roman"/>
          <w:sz w:val="22"/>
          <w:szCs w:val="22"/>
        </w:rPr>
        <w:t xml:space="preserve">, </w:t>
      </w:r>
      <w:r w:rsidRPr="00142FBB">
        <w:rPr>
          <w:rFonts w:cs="Times New Roman"/>
          <w:sz w:val="22"/>
          <w:szCs w:val="22"/>
        </w:rPr>
        <w:t>w szczególności regulaminu utrzymania czystości i porządku w gminie</w:t>
      </w:r>
      <w:r>
        <w:rPr>
          <w:rFonts w:cs="Times New Roman"/>
          <w:sz w:val="22"/>
          <w:szCs w:val="22"/>
        </w:rPr>
        <w:t xml:space="preserve"> lub</w:t>
      </w:r>
      <w:r w:rsidRPr="00142FBB">
        <w:rPr>
          <w:rFonts w:cs="Times New Roman"/>
          <w:sz w:val="22"/>
          <w:szCs w:val="22"/>
        </w:rPr>
        <w:t xml:space="preserve"> uchwały o szczegółowych zakresie usług</w:t>
      </w:r>
      <w:r>
        <w:rPr>
          <w:rFonts w:cs="Times New Roman"/>
          <w:sz w:val="22"/>
          <w:szCs w:val="22"/>
        </w:rPr>
        <w:t xml:space="preserve"> albo</w:t>
      </w:r>
      <w:r w:rsidRPr="00142FBB">
        <w:rPr>
          <w:rFonts w:cs="Times New Roman"/>
          <w:sz w:val="22"/>
          <w:szCs w:val="22"/>
        </w:rPr>
        <w:t xml:space="preserve"> uchwał dotyczących stawek opła</w:t>
      </w:r>
      <w:r w:rsidRPr="00DA0050">
        <w:rPr>
          <w:rFonts w:cs="Times New Roman"/>
          <w:sz w:val="22"/>
          <w:szCs w:val="22"/>
        </w:rPr>
        <w:t>t,</w:t>
      </w:r>
      <w:r>
        <w:rPr>
          <w:rFonts w:cs="Times New Roman"/>
          <w:sz w:val="22"/>
          <w:szCs w:val="22"/>
        </w:rPr>
        <w:t xml:space="preserve"> to</w:t>
      </w:r>
      <w:r w:rsidRPr="00142FBB">
        <w:rPr>
          <w:rFonts w:cs="Times New Roman"/>
          <w:sz w:val="22"/>
          <w:szCs w:val="22"/>
        </w:rPr>
        <w:t xml:space="preserve"> wykonawca zobowiązuje się do podpisania aneksu do umowy który będzie wprowadzał zmiany zakresu lub częstotliwości świadczenia usług, wynagrodzenia lub terminów świadczenia usług, których konieczność wprowadzenia wynika ze zmian uchwał rady gminy lub przepisów ustaw, rozporządzeń. Wykonawca jest uprawniony do odmowy podpisania takiego aneksu, w takim przypadku umowa może ulec rozwiązaniu w drodze wypowiedzenia złożonego przez każdą ze stron z zachowaniem dwumiesięcznego okresu wypowiedzenia.</w:t>
      </w:r>
    </w:p>
    <w:p w14:paraId="61AC513D" w14:textId="77777777" w:rsidR="00A711D9" w:rsidRDefault="00A711D9" w:rsidP="00A711D9">
      <w:pPr>
        <w:spacing w:after="0" w:line="240" w:lineRule="auto"/>
        <w:jc w:val="both"/>
        <w:rPr>
          <w:rFonts w:cs="Times New Roman"/>
          <w:sz w:val="22"/>
          <w:szCs w:val="22"/>
        </w:rPr>
      </w:pPr>
      <w:r>
        <w:rPr>
          <w:rFonts w:cs="Times New Roman"/>
          <w:sz w:val="22"/>
          <w:szCs w:val="22"/>
        </w:rPr>
        <w:t>9</w:t>
      </w:r>
      <w:r w:rsidRPr="007D7CF2">
        <w:rPr>
          <w:rFonts w:cs="Times New Roman"/>
          <w:sz w:val="22"/>
          <w:szCs w:val="22"/>
        </w:rPr>
        <w:t xml:space="preserve">.Wykonawca </w:t>
      </w:r>
      <w:r>
        <w:rPr>
          <w:rFonts w:cs="Times New Roman"/>
          <w:sz w:val="22"/>
          <w:szCs w:val="22"/>
        </w:rPr>
        <w:t xml:space="preserve">zobowiązuje się zagospodarować odpady w instalacji wskazanej w ofercie tj. …………………………………………………….., BDO: ……………………………………… </w:t>
      </w:r>
      <w:r w:rsidRPr="00DA0050">
        <w:rPr>
          <w:rFonts w:cs="Times New Roman"/>
          <w:sz w:val="22"/>
          <w:szCs w:val="22"/>
        </w:rPr>
        <w:t>(w przypadku większej ilości instalacji wskazanych w ofercie wykonawcy w tym miejscu wpisać w kolejnych podpunktach wszystkie wskazane instalacje)</w:t>
      </w:r>
      <w:r>
        <w:rPr>
          <w:rFonts w:cs="Times New Roman"/>
          <w:sz w:val="22"/>
          <w:szCs w:val="22"/>
        </w:rPr>
        <w:t xml:space="preserve"> i odpady tam zagospodarowywane. </w:t>
      </w:r>
    </w:p>
    <w:p w14:paraId="2AB58D18" w14:textId="77777777" w:rsidR="00A711D9" w:rsidRDefault="00A711D9" w:rsidP="00A711D9">
      <w:pPr>
        <w:spacing w:after="0" w:line="240" w:lineRule="auto"/>
        <w:jc w:val="both"/>
        <w:rPr>
          <w:rFonts w:cs="Times New Roman"/>
          <w:sz w:val="22"/>
          <w:szCs w:val="22"/>
        </w:rPr>
      </w:pPr>
      <w:r>
        <w:rPr>
          <w:rFonts w:cs="Times New Roman"/>
          <w:sz w:val="22"/>
          <w:szCs w:val="22"/>
        </w:rPr>
        <w:t xml:space="preserve">10.Wykonawca oświadcza, że prowadzący instalację posiada przedstawione na okazanie spełnienia warunków udziału zezwolenia, jak również pozostałe zezwolenia, decyzje wymagane przez obowiązujące przepisy i zobowiązuje się, że w całym okresie trwania umowy instalacja ta będzie spełniać te warunki. </w:t>
      </w:r>
    </w:p>
    <w:p w14:paraId="11F295D5" w14:textId="77777777" w:rsidR="00A711D9" w:rsidRDefault="00A711D9" w:rsidP="00A711D9">
      <w:pPr>
        <w:spacing w:after="0" w:line="240" w:lineRule="auto"/>
        <w:jc w:val="both"/>
        <w:rPr>
          <w:rFonts w:cs="Times New Roman"/>
          <w:sz w:val="22"/>
          <w:szCs w:val="22"/>
        </w:rPr>
      </w:pPr>
      <w:r>
        <w:rPr>
          <w:rFonts w:cs="Times New Roman"/>
          <w:sz w:val="22"/>
          <w:szCs w:val="22"/>
        </w:rPr>
        <w:t xml:space="preserve">11.Wykonawca przejmuje odpowiedzialność, za zgodne z prawem i posiadanymi zezwoleniami zagospodarowanie odpadów. </w:t>
      </w:r>
    </w:p>
    <w:p w14:paraId="226AC421" w14:textId="77777777" w:rsidR="00A711D9" w:rsidRPr="00C12DA0" w:rsidRDefault="00A711D9" w:rsidP="00A711D9">
      <w:pPr>
        <w:spacing w:after="0" w:line="240" w:lineRule="auto"/>
        <w:jc w:val="both"/>
        <w:rPr>
          <w:rFonts w:cs="Times New Roman"/>
          <w:sz w:val="22"/>
          <w:szCs w:val="22"/>
        </w:rPr>
      </w:pPr>
      <w:r>
        <w:rPr>
          <w:rFonts w:cs="Times New Roman"/>
          <w:sz w:val="22"/>
          <w:szCs w:val="22"/>
        </w:rPr>
        <w:t>12.</w:t>
      </w:r>
      <w:r w:rsidRPr="00AA7F08">
        <w:rPr>
          <w:rFonts w:eastAsia="Times New Roman" w:cs="Times New Roman"/>
          <w:sz w:val="22"/>
          <w:szCs w:val="22"/>
        </w:rPr>
        <w:t>Odpady dostarczone na instalację muszą być każdorazowo ważone na legalizowanej wadze znajdującej się na terenie instalacji. Każdy wynik ważenie będzie zarejestrowany i potwierdzony dokumentem zawierającym datę ważenia, kod i wagę odpadów, numer rejestracyjny pojazdu dostarczającego , podpis kierowcy oraz dane identyfikacyjne transportującego odpady.</w:t>
      </w:r>
    </w:p>
    <w:p w14:paraId="74F2DEDB" w14:textId="77777777" w:rsidR="00A711D9" w:rsidRDefault="00A711D9" w:rsidP="00A711D9">
      <w:pPr>
        <w:numPr>
          <w:ilvl w:val="0"/>
          <w:numId w:val="35"/>
        </w:numPr>
        <w:spacing w:after="0" w:line="240" w:lineRule="auto"/>
        <w:jc w:val="both"/>
        <w:rPr>
          <w:rFonts w:eastAsia="Times New Roman" w:cs="Times New Roman"/>
          <w:sz w:val="22"/>
          <w:szCs w:val="22"/>
        </w:rPr>
      </w:pPr>
      <w:r w:rsidRPr="00AA7F08">
        <w:rPr>
          <w:rFonts w:eastAsia="Times New Roman" w:cs="Times New Roman"/>
          <w:sz w:val="22"/>
          <w:szCs w:val="22"/>
        </w:rPr>
        <w:t>Każdy pojazd z odpadami musi być ważony dwukrotnie tj. na wjeździe i na wyjeździe.</w:t>
      </w:r>
    </w:p>
    <w:p w14:paraId="245C7298" w14:textId="77777777" w:rsidR="00A711D9" w:rsidRPr="00887D1D" w:rsidRDefault="00A711D9" w:rsidP="00A711D9">
      <w:pPr>
        <w:spacing w:after="0" w:line="240" w:lineRule="auto"/>
        <w:jc w:val="both"/>
        <w:rPr>
          <w:rFonts w:eastAsia="Times New Roman" w:cs="Times New Roman"/>
          <w:sz w:val="22"/>
          <w:szCs w:val="22"/>
        </w:rPr>
      </w:pPr>
      <w:r w:rsidRPr="00887D1D">
        <w:rPr>
          <w:rFonts w:eastAsia="Times New Roman" w:cs="Times New Roman"/>
          <w:sz w:val="22"/>
          <w:szCs w:val="22"/>
        </w:rPr>
        <w:t>14.Wykonawca w okresie trwania umowy zobowiązuje się dostarczyć na każde żądanie Zamawiającego wszelkie dokumenty określone przepisami prawa potwierdzające zagospodarowanie odpadów.</w:t>
      </w:r>
    </w:p>
    <w:p w14:paraId="09A4EE97" w14:textId="77777777" w:rsidR="00A711D9" w:rsidRDefault="00A711D9" w:rsidP="00A711D9">
      <w:pPr>
        <w:spacing w:after="0" w:line="240" w:lineRule="auto"/>
        <w:jc w:val="both"/>
        <w:rPr>
          <w:rFonts w:cs="Times New Roman"/>
          <w:sz w:val="22"/>
          <w:szCs w:val="22"/>
        </w:rPr>
      </w:pPr>
      <w:r>
        <w:rPr>
          <w:rFonts w:cs="Times New Roman"/>
          <w:sz w:val="22"/>
          <w:szCs w:val="22"/>
        </w:rPr>
        <w:t xml:space="preserve">15. Wykonawca </w:t>
      </w:r>
      <w:r w:rsidRPr="007D7CF2">
        <w:rPr>
          <w:rFonts w:cs="Times New Roman"/>
          <w:sz w:val="22"/>
          <w:szCs w:val="22"/>
        </w:rPr>
        <w:t xml:space="preserve">zobowiązany jest, na wniosek </w:t>
      </w:r>
      <w:r>
        <w:rPr>
          <w:rFonts w:cs="Times New Roman"/>
          <w:sz w:val="22"/>
          <w:szCs w:val="22"/>
        </w:rPr>
        <w:t>Zamawiającego</w:t>
      </w:r>
      <w:r w:rsidRPr="007D7CF2">
        <w:rPr>
          <w:rFonts w:cs="Times New Roman"/>
          <w:sz w:val="22"/>
          <w:szCs w:val="22"/>
        </w:rPr>
        <w:t xml:space="preserve"> udostępnić dane i informacje</w:t>
      </w:r>
      <w:r>
        <w:rPr>
          <w:rFonts w:cs="Times New Roman"/>
          <w:sz w:val="22"/>
          <w:szCs w:val="22"/>
        </w:rPr>
        <w:t xml:space="preserve"> </w:t>
      </w:r>
      <w:r w:rsidRPr="007D7CF2">
        <w:rPr>
          <w:rFonts w:cs="Times New Roman"/>
          <w:sz w:val="22"/>
          <w:szCs w:val="22"/>
        </w:rPr>
        <w:t>związane z realizowanym zamówieniem</w:t>
      </w:r>
      <w:r>
        <w:rPr>
          <w:rFonts w:cs="Times New Roman"/>
          <w:sz w:val="22"/>
          <w:szCs w:val="22"/>
        </w:rPr>
        <w:t xml:space="preserve"> tj. w szczególności dane dotyczące przyjmowania odpadów na instalację komunalną takie jak ilość pojazdów, ich waga, waga odpadów, kwity z ważenia, dane z zapisu wideo</w:t>
      </w:r>
      <w:r w:rsidRPr="007D7CF2">
        <w:rPr>
          <w:rFonts w:cs="Times New Roman"/>
          <w:sz w:val="22"/>
          <w:szCs w:val="22"/>
        </w:rPr>
        <w:t>.</w:t>
      </w:r>
      <w:r>
        <w:rPr>
          <w:rFonts w:cs="Times New Roman"/>
          <w:sz w:val="22"/>
          <w:szCs w:val="22"/>
        </w:rPr>
        <w:t xml:space="preserve"> W przypadku zaś wcześniejszego magazynowania odpadów wykonawca przedstawi zamawiającemu informację o okresie i ilości odpadów magazynowanych.</w:t>
      </w:r>
    </w:p>
    <w:p w14:paraId="1761C145" w14:textId="77777777" w:rsidR="00A711D9" w:rsidRDefault="00A711D9" w:rsidP="00A711D9">
      <w:pPr>
        <w:spacing w:after="0" w:line="240" w:lineRule="auto"/>
        <w:jc w:val="both"/>
        <w:rPr>
          <w:rFonts w:cs="Times New Roman"/>
          <w:sz w:val="22"/>
          <w:szCs w:val="22"/>
        </w:rPr>
      </w:pPr>
      <w:r>
        <w:rPr>
          <w:rFonts w:cs="Times New Roman"/>
          <w:sz w:val="22"/>
          <w:szCs w:val="22"/>
        </w:rPr>
        <w:t xml:space="preserve">16. Transport odpadów do instalacji wskazanej w ust. 9 powyżej albo zmienionej w trakcie i na zasadach określonych w tej umowie odbywać się będzie środkami transportu wykonawcy i na jego koszt. Wykonawca ponosi odpowiedzialność za wykonanie transportu zgodnie z obowiązującymi przepisami prawa. </w:t>
      </w:r>
    </w:p>
    <w:p w14:paraId="1C402034" w14:textId="77777777" w:rsidR="00A711D9" w:rsidRPr="00841FBD" w:rsidRDefault="00A711D9" w:rsidP="00A711D9">
      <w:pPr>
        <w:pStyle w:val="Default"/>
        <w:spacing w:line="100" w:lineRule="atLeast"/>
        <w:jc w:val="both"/>
        <w:rPr>
          <w:rFonts w:cs="Times New Roman"/>
          <w:color w:val="00000A"/>
          <w:sz w:val="22"/>
          <w:szCs w:val="22"/>
          <w:lang w:bidi="hi-IN"/>
        </w:rPr>
      </w:pPr>
      <w:r w:rsidRPr="00704F1D">
        <w:rPr>
          <w:rFonts w:cs="Times New Roman"/>
          <w:sz w:val="22"/>
          <w:szCs w:val="22"/>
        </w:rPr>
        <w:t>17.</w:t>
      </w:r>
      <w:r w:rsidRPr="00704F1D">
        <w:rPr>
          <w:rFonts w:cs="Times New Roman"/>
          <w:color w:val="00000A"/>
          <w:sz w:val="22"/>
          <w:szCs w:val="22"/>
          <w:lang w:bidi="hi-IN"/>
        </w:rPr>
        <w:t xml:space="preserve"> </w:t>
      </w:r>
      <w:r w:rsidRPr="00841FBD">
        <w:rPr>
          <w:rFonts w:cs="Times New Roman"/>
          <w:color w:val="00000A"/>
          <w:sz w:val="22"/>
          <w:szCs w:val="22"/>
          <w:lang w:bidi="hi-IN"/>
        </w:rPr>
        <w:t xml:space="preserve">Zamawiający określa następujące wymagania odnośnie zatrudnienia przez Wykonawcę lub Podwykonawcę osób wykonujących wskazane przez Zamawiającego czynności w zakresie realizacji zamówienia na podstawie umowy o pracę: </w:t>
      </w:r>
      <w:r w:rsidRPr="00704F1D">
        <w:rPr>
          <w:rFonts w:cs="Times New Roman"/>
          <w:color w:val="00000A"/>
          <w:sz w:val="22"/>
          <w:szCs w:val="22"/>
          <w:lang w:bidi="hi-IN"/>
        </w:rPr>
        <w:t>załadunku odpadów komunalnych na pojazdach odbierających odpady komunalne z nieruchomości i kierowców pojazdów odbierających odpady z nieruchomości</w:t>
      </w:r>
      <w:r w:rsidRPr="00841FBD">
        <w:rPr>
          <w:rFonts w:cs="Times New Roman"/>
          <w:color w:val="00000A"/>
          <w:sz w:val="22"/>
          <w:szCs w:val="22"/>
          <w:lang w:bidi="hi-IN"/>
        </w:rPr>
        <w:t xml:space="preserve">. </w:t>
      </w:r>
    </w:p>
    <w:p w14:paraId="63201DD7" w14:textId="77777777" w:rsidR="00A711D9" w:rsidRPr="008850AA" w:rsidRDefault="00A711D9" w:rsidP="00A711D9">
      <w:pPr>
        <w:pStyle w:val="Default"/>
        <w:numPr>
          <w:ilvl w:val="0"/>
          <w:numId w:val="41"/>
        </w:numPr>
        <w:spacing w:line="100" w:lineRule="atLeast"/>
        <w:jc w:val="both"/>
        <w:rPr>
          <w:rFonts w:cs="Times New Roman"/>
          <w:sz w:val="22"/>
          <w:szCs w:val="22"/>
        </w:rPr>
      </w:pPr>
      <w:r w:rsidRPr="00CD3429">
        <w:rPr>
          <w:rFonts w:cs="Times New Roman"/>
          <w:bCs/>
          <w:iCs/>
          <w:sz w:val="22"/>
          <w:szCs w:val="22"/>
          <w:lang w:val="x-none" w:eastAsia="x-none"/>
        </w:rPr>
        <w:lastRenderedPageBreak/>
        <w:t xml:space="preserve">Sposób weryfikacji zatrudnienia wskazanych powyżej osób  - w trakcie realizacji zamówienia na każde wezwanie zamawiającego w  wyznaczanym w tym wezwaniu terminie wykonawca jest zobowiązany przedłożyć zamawiającemu wskazane poniżej dowody w celu potwierdzenia spełnienia wymogu zatrudnienia na podstawie umowy o pracę przez wykonawcę lub podwykonawcę:  </w:t>
      </w:r>
    </w:p>
    <w:p w14:paraId="6225AEB9" w14:textId="77777777" w:rsidR="00A711D9" w:rsidRPr="00CD3429" w:rsidRDefault="00A711D9" w:rsidP="00A711D9">
      <w:pPr>
        <w:pStyle w:val="Default"/>
        <w:ind w:left="284"/>
        <w:jc w:val="both"/>
        <w:rPr>
          <w:rFonts w:cs="Times New Roman"/>
          <w:sz w:val="22"/>
          <w:szCs w:val="22"/>
        </w:rPr>
      </w:pPr>
    </w:p>
    <w:p w14:paraId="5AACE571" w14:textId="77777777" w:rsidR="00A711D9" w:rsidRPr="00CD3429" w:rsidRDefault="00A711D9" w:rsidP="00A711D9">
      <w:pPr>
        <w:pStyle w:val="Default"/>
        <w:numPr>
          <w:ilvl w:val="0"/>
          <w:numId w:val="38"/>
        </w:numPr>
        <w:spacing w:line="100" w:lineRule="atLeast"/>
        <w:jc w:val="both"/>
        <w:rPr>
          <w:rFonts w:cs="Times New Roman"/>
          <w:sz w:val="22"/>
          <w:szCs w:val="22"/>
        </w:rPr>
      </w:pPr>
      <w:r w:rsidRPr="00CD3429">
        <w:rPr>
          <w:rFonts w:cs="Times New Roman"/>
          <w:bCs/>
          <w:iCs/>
          <w:sz w:val="22"/>
          <w:szCs w:val="22"/>
          <w:lang w:val="x-none" w:eastAsia="x-none"/>
        </w:rPr>
        <w:t xml:space="preserve">oświadczenie wykonawcy lub podwykonawcy o zatrudnieniu na podstawie umowy o pracę osób wykonujących czynności, które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 </w:t>
      </w:r>
    </w:p>
    <w:p w14:paraId="35EB1205" w14:textId="77777777" w:rsidR="00A711D9" w:rsidRPr="00CD3429" w:rsidRDefault="00A711D9" w:rsidP="00A711D9">
      <w:pPr>
        <w:pStyle w:val="Default"/>
        <w:numPr>
          <w:ilvl w:val="0"/>
          <w:numId w:val="38"/>
        </w:numPr>
        <w:jc w:val="both"/>
        <w:rPr>
          <w:rFonts w:cs="Times New Roman"/>
          <w:sz w:val="22"/>
          <w:szCs w:val="22"/>
        </w:rPr>
      </w:pPr>
      <w:r w:rsidRPr="00CD3429">
        <w:rPr>
          <w:rFonts w:cs="Times New Roman"/>
          <w:bCs/>
          <w:iCs/>
          <w:sz w:val="22"/>
          <w:szCs w:val="22"/>
          <w:lang w:val="x-none" w:eastAsia="x-none"/>
        </w:rPr>
        <w:t>poświadczoną za zgodność z oryginałem odpowiednio przez wykonawcę lub podwykonawcę kopię umów/umowy o pracę wykonujących w trakcie realizacji zamówienia czynności, których dotyczy ww. oświadczenie wykonawcy lub podwykonawcy (wraz z dokumentem regulującym zakres obowiązków, jeżeli został sporządzony). Kopia umów/umowy powinna zostać zanimizowana w sposób zapewniający ochronę danych osobowych pracowników, zgodnie z przepisami ustawy z dnia 29 sierpnia 1997 r. o ochronie danych osobowych; Imię i nazwisko pracownika nie podlega anonimizacji. Informacje takie jak: data zawarcia umowy, rodzaj umowy o pracę i wymiar etatu powinny być możliwe do zidentyfikowania;</w:t>
      </w:r>
    </w:p>
    <w:p w14:paraId="161F07DC" w14:textId="77777777" w:rsidR="00A711D9" w:rsidRPr="008850AA" w:rsidRDefault="00A711D9" w:rsidP="00A711D9">
      <w:pPr>
        <w:pStyle w:val="Default"/>
        <w:numPr>
          <w:ilvl w:val="0"/>
          <w:numId w:val="38"/>
        </w:numPr>
        <w:jc w:val="both"/>
        <w:rPr>
          <w:rFonts w:cs="Times New Roman"/>
          <w:sz w:val="22"/>
          <w:szCs w:val="22"/>
        </w:rPr>
      </w:pPr>
      <w:r w:rsidRPr="008850AA">
        <w:rPr>
          <w:rFonts w:cs="Times New Roman"/>
          <w:bCs/>
          <w:iCs/>
          <w:sz w:val="22"/>
          <w:szCs w:val="22"/>
          <w:lang w:val="x-none" w:eastAsia="x-none"/>
        </w:rPr>
        <w:t>zaświadczenie właściwego oddziału ZUS, potwierdzające opłacanie przez wykonawcę lub podwykonawcę składek na ubezpieczenie społeczne i zwrotne z tytułu zatrudnienia na podstawie umów o pracę za ostatni okres rozliczeniowy. Imię i nazwisko pracownika nie podlega anonimizacji</w:t>
      </w:r>
      <w:r>
        <w:rPr>
          <w:rFonts w:cs="Times New Roman"/>
          <w:bCs/>
          <w:iCs/>
          <w:sz w:val="22"/>
          <w:szCs w:val="22"/>
          <w:lang w:eastAsia="x-none"/>
        </w:rPr>
        <w:t>,</w:t>
      </w:r>
    </w:p>
    <w:p w14:paraId="3F7D45AF" w14:textId="77777777" w:rsidR="00A711D9" w:rsidRPr="00704F1D" w:rsidRDefault="00A711D9" w:rsidP="00A711D9">
      <w:pPr>
        <w:spacing w:after="0" w:line="240" w:lineRule="auto"/>
        <w:ind w:left="644"/>
        <w:jc w:val="both"/>
        <w:rPr>
          <w:rFonts w:cs="Times New Roman"/>
          <w:sz w:val="22"/>
          <w:szCs w:val="22"/>
        </w:rPr>
      </w:pPr>
      <w:r>
        <w:rPr>
          <w:rFonts w:cs="Times New Roman"/>
          <w:sz w:val="22"/>
          <w:szCs w:val="22"/>
        </w:rPr>
        <w:t xml:space="preserve">4) </w:t>
      </w:r>
      <w:r w:rsidRPr="00704F1D">
        <w:rPr>
          <w:rFonts w:cs="Times New Roman"/>
          <w:sz w:val="22"/>
          <w:szCs w:val="22"/>
        </w:rPr>
        <w:t>poświadczoną za zgodność z oryginałem odpowiednio przez wykonawcę lub podwykonawcę kopię dowodu potwierdzającego zgłoszenie pracownika przez pracodawcę do ubezpieczeń , zanimizowaną w sposób zapewniający ochronę danych osobowych pracowników, zgodnie z rozporządzeniem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w:t>
      </w:r>
    </w:p>
    <w:p w14:paraId="43E71E58" w14:textId="77777777" w:rsidR="00A711D9" w:rsidRPr="008850AA" w:rsidRDefault="00A711D9" w:rsidP="00A711D9">
      <w:pPr>
        <w:spacing w:after="0" w:line="240" w:lineRule="auto"/>
        <w:jc w:val="both"/>
        <w:rPr>
          <w:rFonts w:cs="Times New Roman"/>
          <w:sz w:val="22"/>
          <w:szCs w:val="22"/>
        </w:rPr>
      </w:pPr>
      <w:r w:rsidRPr="008850AA">
        <w:rPr>
          <w:rFonts w:cs="Times New Roman"/>
          <w:sz w:val="22"/>
          <w:szCs w:val="22"/>
        </w:rPr>
        <w:t xml:space="preserve">- pod rygorem niedopuszczenia tych osób do realizacji tych czynności. </w:t>
      </w:r>
    </w:p>
    <w:p w14:paraId="1483F2A8" w14:textId="77777777" w:rsidR="00A711D9" w:rsidRPr="00704F1D" w:rsidRDefault="00A711D9" w:rsidP="00A711D9">
      <w:pPr>
        <w:spacing w:after="0" w:line="240" w:lineRule="auto"/>
        <w:jc w:val="both"/>
        <w:rPr>
          <w:rFonts w:cs="Times New Roman"/>
          <w:sz w:val="22"/>
          <w:szCs w:val="22"/>
        </w:rPr>
      </w:pPr>
      <w:r>
        <w:rPr>
          <w:rFonts w:cs="Times New Roman"/>
          <w:sz w:val="22"/>
          <w:szCs w:val="22"/>
        </w:rPr>
        <w:t xml:space="preserve">19. </w:t>
      </w:r>
      <w:r w:rsidRPr="00704F1D">
        <w:rPr>
          <w:rFonts w:cs="Times New Roman"/>
          <w:sz w:val="22"/>
          <w:szCs w:val="22"/>
        </w:rPr>
        <w:t>Na każde żądanie Zamawiającego Wykonawca zobowiązany jest przedłożyć Zamawiającemu dla osób realizujących czynności, do których odnosi się obowiązek zatrudnienia dokumenty, o których mowa w ust. 18.  Nieprzedłożenie dokumentów, o których mowa w zdaniu poprzednim stanowi przypadek naruszenia umowy.</w:t>
      </w:r>
    </w:p>
    <w:p w14:paraId="2500E4F5" w14:textId="77777777" w:rsidR="00A711D9" w:rsidRPr="00704F1D" w:rsidRDefault="00A711D9" w:rsidP="00A711D9">
      <w:pPr>
        <w:spacing w:after="0" w:line="240" w:lineRule="auto"/>
        <w:jc w:val="both"/>
        <w:rPr>
          <w:rFonts w:cs="Times New Roman"/>
          <w:sz w:val="22"/>
          <w:szCs w:val="22"/>
        </w:rPr>
      </w:pPr>
      <w:r>
        <w:rPr>
          <w:rFonts w:cs="Times New Roman"/>
          <w:sz w:val="22"/>
          <w:szCs w:val="22"/>
        </w:rPr>
        <w:t xml:space="preserve">20. </w:t>
      </w:r>
      <w:r w:rsidRPr="00704F1D">
        <w:rPr>
          <w:rFonts w:cs="Times New Roman"/>
          <w:sz w:val="22"/>
          <w:szCs w:val="22"/>
        </w:rPr>
        <w:t xml:space="preserve">W przypadku wątpliwości co do przestrzegania przepisów prawa pracy przez Wykonawcę lub podwykonawcę, Zamawiający może zwrócić się o przeprowadzenie kontroli przez Państwową Inspekcję Pracy. </w:t>
      </w:r>
    </w:p>
    <w:p w14:paraId="2E5C613F" w14:textId="77777777" w:rsidR="00A711D9" w:rsidRPr="00704F1D" w:rsidRDefault="00A711D9" w:rsidP="00A711D9">
      <w:pPr>
        <w:spacing w:after="0" w:line="240" w:lineRule="auto"/>
        <w:jc w:val="both"/>
        <w:rPr>
          <w:rFonts w:cs="Times New Roman"/>
          <w:sz w:val="22"/>
          <w:szCs w:val="22"/>
        </w:rPr>
      </w:pPr>
      <w:r>
        <w:rPr>
          <w:rFonts w:cs="Times New Roman"/>
          <w:sz w:val="22"/>
          <w:szCs w:val="22"/>
        </w:rPr>
        <w:t xml:space="preserve">21. </w:t>
      </w:r>
      <w:r w:rsidRPr="00704F1D">
        <w:rPr>
          <w:rFonts w:cs="Times New Roman"/>
          <w:sz w:val="22"/>
          <w:szCs w:val="22"/>
        </w:rPr>
        <w:t>W przypadku konieczności wprowadzenia zmian osób, o których mowa w ust. 1</w:t>
      </w:r>
      <w:r>
        <w:rPr>
          <w:rFonts w:cs="Times New Roman"/>
          <w:sz w:val="22"/>
          <w:szCs w:val="22"/>
        </w:rPr>
        <w:t>7</w:t>
      </w:r>
      <w:r w:rsidRPr="00704F1D">
        <w:rPr>
          <w:rFonts w:cs="Times New Roman"/>
          <w:sz w:val="22"/>
          <w:szCs w:val="22"/>
        </w:rPr>
        <w:t>, Wykonawca w terminie 7 dni od dnia zdarzenia, przedłoży Zamawiającemu zaktualizowane oświadczenie, a na wezwanie Zamawiającego także dokumenty określone w ust. 1</w:t>
      </w:r>
      <w:r>
        <w:rPr>
          <w:rFonts w:cs="Times New Roman"/>
          <w:sz w:val="22"/>
          <w:szCs w:val="22"/>
        </w:rPr>
        <w:t>8</w:t>
      </w:r>
      <w:r w:rsidRPr="00704F1D">
        <w:rPr>
          <w:rFonts w:cs="Times New Roman"/>
          <w:sz w:val="22"/>
          <w:szCs w:val="22"/>
        </w:rPr>
        <w:t>. Forma zatrudnienia nowych osób nie może ulec zmianie.</w:t>
      </w:r>
    </w:p>
    <w:p w14:paraId="290B8A5A" w14:textId="77777777" w:rsidR="00A711D9" w:rsidRPr="00704F1D" w:rsidRDefault="00A711D9" w:rsidP="00A711D9">
      <w:pPr>
        <w:spacing w:after="0" w:line="240" w:lineRule="auto"/>
        <w:jc w:val="both"/>
        <w:rPr>
          <w:rFonts w:cs="Times New Roman"/>
          <w:sz w:val="22"/>
          <w:szCs w:val="22"/>
        </w:rPr>
      </w:pPr>
      <w:r>
        <w:rPr>
          <w:rFonts w:cs="Times New Roman"/>
          <w:sz w:val="22"/>
          <w:szCs w:val="22"/>
        </w:rPr>
        <w:t xml:space="preserve">22. </w:t>
      </w:r>
      <w:r w:rsidRPr="00704F1D">
        <w:rPr>
          <w:rFonts w:cs="Times New Roman"/>
          <w:sz w:val="22"/>
          <w:szCs w:val="22"/>
        </w:rPr>
        <w:t>Obowiązek o którym mowa w ust. 18-2</w:t>
      </w:r>
      <w:r>
        <w:rPr>
          <w:rFonts w:cs="Times New Roman"/>
          <w:sz w:val="22"/>
          <w:szCs w:val="22"/>
        </w:rPr>
        <w:t>1</w:t>
      </w:r>
      <w:r w:rsidRPr="00704F1D">
        <w:rPr>
          <w:rFonts w:cs="Times New Roman"/>
          <w:sz w:val="22"/>
          <w:szCs w:val="22"/>
        </w:rPr>
        <w:t xml:space="preserve"> dotyczy także podwykonawcy realizującego zadanie objęte niniejszą umową.</w:t>
      </w:r>
    </w:p>
    <w:p w14:paraId="2F2D2955" w14:textId="6CE1C724" w:rsidR="00A711D9" w:rsidRDefault="00A711D9" w:rsidP="0068238B">
      <w:pPr>
        <w:spacing w:after="0" w:line="240" w:lineRule="auto"/>
        <w:jc w:val="both"/>
        <w:rPr>
          <w:rFonts w:cs="Times New Roman"/>
          <w:sz w:val="22"/>
          <w:szCs w:val="22"/>
        </w:rPr>
      </w:pPr>
      <w:r>
        <w:rPr>
          <w:rFonts w:cs="Times New Roman"/>
          <w:sz w:val="22"/>
          <w:szCs w:val="22"/>
        </w:rPr>
        <w:t xml:space="preserve">23. </w:t>
      </w:r>
      <w:r w:rsidRPr="00704F1D">
        <w:rPr>
          <w:rFonts w:cs="Times New Roman"/>
          <w:sz w:val="22"/>
          <w:szCs w:val="22"/>
        </w:rPr>
        <w:t>Zamawiający jest uprawniony do kontroli zatrudnienia na umowę o pracę osób, w stosunku do których przewidziano wymóg zatrudnienia na podstawie umowy o pracę. Kontrola polega na uprawnieniu zamawiającego do żądania od wykonawcy lub podwykonawcy dokumentów wskazanych w niniejszym paragrafie stanowiących dowód zatrudnienia tych osób na podstawie umowy o pracę. Dokumentami tymi mogą być w szczególności: umowa o pracę, dowód odprowadzenia składek z tytułu zatrudnienia na podstawie umowy o pracę, inne dokumenty stanowiące dowód istnienia stosunku o pracę. Kontrola odbywać się będzie z poszanowaniem przepisów o ochronie danych osobowych pracowników. Drugą formą kontroli jest prawo do kontroli tożsamości osób wykonujących czynności wskazane w ust. 15 i żądaniu w stosunku do nich od wykonawcy dokumentów na istnienie stosunku pracy.</w:t>
      </w:r>
    </w:p>
    <w:p w14:paraId="72976576" w14:textId="77777777" w:rsidR="00A711D9" w:rsidRPr="00704F1D" w:rsidRDefault="00A711D9" w:rsidP="00A711D9">
      <w:pPr>
        <w:spacing w:after="0" w:line="240" w:lineRule="auto"/>
        <w:rPr>
          <w:rFonts w:cs="Times New Roman"/>
          <w:sz w:val="22"/>
          <w:szCs w:val="22"/>
        </w:rPr>
      </w:pPr>
    </w:p>
    <w:p w14:paraId="351C59ED"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2</w:t>
      </w:r>
    </w:p>
    <w:p w14:paraId="1BB2AEE5" w14:textId="77777777" w:rsidR="00A711D9" w:rsidRDefault="00A711D9" w:rsidP="00A711D9">
      <w:pPr>
        <w:spacing w:after="0" w:line="240" w:lineRule="auto"/>
        <w:jc w:val="center"/>
        <w:rPr>
          <w:rFonts w:cs="Times New Roman"/>
          <w:sz w:val="22"/>
          <w:szCs w:val="22"/>
        </w:rPr>
      </w:pPr>
      <w:r w:rsidRPr="00444570">
        <w:rPr>
          <w:rFonts w:cs="Times New Roman"/>
          <w:b/>
          <w:bCs/>
          <w:sz w:val="22"/>
          <w:szCs w:val="22"/>
        </w:rPr>
        <w:t>Termin realizacji</w:t>
      </w:r>
    </w:p>
    <w:p w14:paraId="30EC39D8" w14:textId="77777777" w:rsidR="00A711D9" w:rsidRDefault="00A711D9" w:rsidP="00A711D9">
      <w:pPr>
        <w:spacing w:after="0" w:line="240" w:lineRule="auto"/>
        <w:rPr>
          <w:rFonts w:cs="Times New Roman"/>
          <w:sz w:val="22"/>
          <w:szCs w:val="22"/>
        </w:rPr>
      </w:pPr>
    </w:p>
    <w:p w14:paraId="7173E536" w14:textId="4E9ED263" w:rsidR="00A711D9" w:rsidRDefault="00A711D9" w:rsidP="00A711D9">
      <w:pPr>
        <w:spacing w:after="0" w:line="240" w:lineRule="auto"/>
        <w:rPr>
          <w:rFonts w:cs="Times New Roman"/>
          <w:sz w:val="22"/>
          <w:szCs w:val="22"/>
        </w:rPr>
      </w:pPr>
      <w:r>
        <w:rPr>
          <w:rFonts w:cs="Times New Roman"/>
          <w:sz w:val="22"/>
          <w:szCs w:val="22"/>
        </w:rPr>
        <w:t>1.</w:t>
      </w:r>
      <w:r w:rsidRPr="00444570">
        <w:rPr>
          <w:rFonts w:cs="Times New Roman"/>
          <w:sz w:val="22"/>
          <w:szCs w:val="22"/>
        </w:rPr>
        <w:t xml:space="preserve">Niniejsza umowa zostaje zawarta na </w:t>
      </w:r>
      <w:r>
        <w:rPr>
          <w:rFonts w:cs="Times New Roman"/>
          <w:sz w:val="22"/>
          <w:szCs w:val="22"/>
        </w:rPr>
        <w:t xml:space="preserve">okres 12 </w:t>
      </w:r>
      <w:r w:rsidR="0068238B">
        <w:rPr>
          <w:rFonts w:cs="Times New Roman"/>
          <w:sz w:val="22"/>
          <w:szCs w:val="22"/>
        </w:rPr>
        <w:t>miesięcy od dnia 1 stycznia 2022</w:t>
      </w:r>
      <w:r>
        <w:rPr>
          <w:rFonts w:cs="Times New Roman"/>
          <w:sz w:val="22"/>
          <w:szCs w:val="22"/>
        </w:rPr>
        <w:t xml:space="preserve">r. </w:t>
      </w:r>
    </w:p>
    <w:p w14:paraId="062D4F58" w14:textId="77777777" w:rsidR="00A711D9" w:rsidRPr="00142FBB" w:rsidRDefault="00A711D9" w:rsidP="00A711D9">
      <w:pPr>
        <w:spacing w:after="0" w:line="240" w:lineRule="auto"/>
        <w:rPr>
          <w:rFonts w:cs="Times New Roman"/>
          <w:sz w:val="22"/>
          <w:szCs w:val="22"/>
        </w:rPr>
      </w:pPr>
      <w:r>
        <w:rPr>
          <w:rFonts w:cs="Times New Roman"/>
          <w:sz w:val="22"/>
          <w:szCs w:val="22"/>
        </w:rPr>
        <w:lastRenderedPageBreak/>
        <w:t>2. Szczegółowe</w:t>
      </w:r>
      <w:r w:rsidRPr="00444570">
        <w:rPr>
          <w:rFonts w:cs="Times New Roman"/>
          <w:sz w:val="22"/>
          <w:szCs w:val="22"/>
        </w:rPr>
        <w:t xml:space="preserve"> terminy wykonywania umowy strony </w:t>
      </w:r>
      <w:r w:rsidRPr="00142FBB">
        <w:rPr>
          <w:rFonts w:cs="Times New Roman"/>
          <w:sz w:val="22"/>
          <w:szCs w:val="22"/>
        </w:rPr>
        <w:t>określają w Harmonogramach</w:t>
      </w:r>
      <w:r>
        <w:rPr>
          <w:rFonts w:cs="Times New Roman"/>
          <w:sz w:val="22"/>
          <w:szCs w:val="22"/>
        </w:rPr>
        <w:t xml:space="preserve"> ustalonych zgodnie z §7</w:t>
      </w:r>
      <w:r w:rsidRPr="00142FBB">
        <w:rPr>
          <w:rFonts w:cs="Times New Roman"/>
          <w:sz w:val="22"/>
          <w:szCs w:val="22"/>
        </w:rPr>
        <w:t xml:space="preserve">. </w:t>
      </w:r>
    </w:p>
    <w:p w14:paraId="134986DD" w14:textId="77777777" w:rsidR="00A711D9" w:rsidRPr="00142FBB" w:rsidRDefault="00A711D9" w:rsidP="00A711D9">
      <w:pPr>
        <w:spacing w:after="0" w:line="240" w:lineRule="auto"/>
        <w:jc w:val="center"/>
        <w:rPr>
          <w:rFonts w:cs="Times New Roman"/>
          <w:b/>
          <w:bCs/>
          <w:sz w:val="22"/>
          <w:szCs w:val="22"/>
        </w:rPr>
      </w:pPr>
    </w:p>
    <w:p w14:paraId="06C77FFD" w14:textId="77777777" w:rsidR="00A711D9" w:rsidRPr="00142FBB" w:rsidRDefault="00A711D9" w:rsidP="00A711D9">
      <w:pPr>
        <w:spacing w:after="0" w:line="240" w:lineRule="auto"/>
        <w:jc w:val="center"/>
        <w:rPr>
          <w:rFonts w:cs="Times New Roman"/>
          <w:sz w:val="22"/>
          <w:szCs w:val="22"/>
        </w:rPr>
      </w:pPr>
      <w:r w:rsidRPr="00142FBB">
        <w:rPr>
          <w:rFonts w:cs="Times New Roman"/>
          <w:b/>
          <w:bCs/>
          <w:sz w:val="22"/>
          <w:szCs w:val="22"/>
        </w:rPr>
        <w:t>§ 3</w:t>
      </w:r>
    </w:p>
    <w:p w14:paraId="5E1B11A6" w14:textId="4F965485" w:rsidR="00A711D9" w:rsidRPr="0068238B" w:rsidRDefault="00A711D9" w:rsidP="0068238B">
      <w:pPr>
        <w:spacing w:after="0" w:line="240" w:lineRule="auto"/>
        <w:jc w:val="center"/>
        <w:rPr>
          <w:rFonts w:cs="Times New Roman"/>
          <w:sz w:val="22"/>
          <w:szCs w:val="22"/>
        </w:rPr>
      </w:pPr>
      <w:r w:rsidRPr="00142FBB">
        <w:rPr>
          <w:rFonts w:cs="Times New Roman"/>
          <w:b/>
          <w:bCs/>
          <w:sz w:val="22"/>
          <w:szCs w:val="22"/>
        </w:rPr>
        <w:t>Podwykonawcy</w:t>
      </w:r>
      <w:r w:rsidRPr="00444570">
        <w:rPr>
          <w:rFonts w:cs="Times New Roman"/>
          <w:b/>
          <w:bCs/>
          <w:sz w:val="22"/>
          <w:szCs w:val="22"/>
        </w:rPr>
        <w:t xml:space="preserve"> </w:t>
      </w:r>
    </w:p>
    <w:p w14:paraId="4F810304" w14:textId="6140F54B" w:rsidR="00A711D9" w:rsidRDefault="00A711D9" w:rsidP="00A711D9">
      <w:pPr>
        <w:pStyle w:val="justify"/>
        <w:spacing w:line="240" w:lineRule="auto"/>
        <w:rPr>
          <w:rFonts w:ascii="Times New Roman" w:hAnsi="Times New Roman" w:cs="Times New Roman"/>
        </w:rPr>
      </w:pPr>
      <w:r w:rsidRPr="00444570">
        <w:rPr>
          <w:rFonts w:ascii="Times New Roman" w:hAnsi="Times New Roman" w:cs="Times New Roman"/>
        </w:rPr>
        <w:t xml:space="preserve">Zamawiający nie wymaga osobistego wykonania zamówienia, a powierzenie wykonania zamówienia podwykonawcy odbywa się na zasadach określonych w pkt. </w:t>
      </w:r>
      <w:r w:rsidR="0068238B">
        <w:rPr>
          <w:rFonts w:ascii="Times New Roman" w:hAnsi="Times New Roman" w:cs="Times New Roman"/>
        </w:rPr>
        <w:t>11</w:t>
      </w:r>
      <w:r w:rsidRPr="00856D2C">
        <w:rPr>
          <w:rFonts w:ascii="Times New Roman" w:hAnsi="Times New Roman" w:cs="Times New Roman"/>
        </w:rPr>
        <w:t xml:space="preserve"> </w:t>
      </w:r>
      <w:r>
        <w:rPr>
          <w:rFonts w:ascii="Times New Roman" w:hAnsi="Times New Roman" w:cs="Times New Roman"/>
        </w:rPr>
        <w:t>SWZ</w:t>
      </w:r>
      <w:r w:rsidRPr="00856D2C">
        <w:rPr>
          <w:rFonts w:ascii="Times New Roman" w:hAnsi="Times New Roman" w:cs="Times New Roman"/>
        </w:rPr>
        <w:t>.</w:t>
      </w:r>
      <w:r w:rsidRPr="00444570">
        <w:rPr>
          <w:rFonts w:ascii="Times New Roman" w:hAnsi="Times New Roman" w:cs="Times New Roman"/>
        </w:rPr>
        <w:t xml:space="preserve"> </w:t>
      </w:r>
    </w:p>
    <w:p w14:paraId="235D9802" w14:textId="77777777" w:rsidR="00A711D9" w:rsidRPr="00444570" w:rsidRDefault="00A711D9" w:rsidP="00A711D9">
      <w:pPr>
        <w:pStyle w:val="Tekstpodstawowy21"/>
        <w:spacing w:after="0" w:line="240" w:lineRule="auto"/>
        <w:jc w:val="both"/>
        <w:rPr>
          <w:rFonts w:cs="Times New Roman"/>
          <w:sz w:val="22"/>
          <w:szCs w:val="22"/>
        </w:rPr>
      </w:pPr>
    </w:p>
    <w:p w14:paraId="589D3940"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§4</w:t>
      </w:r>
    </w:p>
    <w:p w14:paraId="22AA32C1"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Podstawowe obowiązki Wykonawcy</w:t>
      </w:r>
    </w:p>
    <w:p w14:paraId="7669DC2B"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 xml:space="preserve">Do podstawowych obowiązków Wykonawcy należy w szczególności: </w:t>
      </w:r>
    </w:p>
    <w:p w14:paraId="56305774" w14:textId="51CCDB6B" w:rsidR="00A711D9" w:rsidRPr="00444570" w:rsidRDefault="00A711D9" w:rsidP="00A711D9">
      <w:pPr>
        <w:pStyle w:val="Akapitzlist1"/>
        <w:numPr>
          <w:ilvl w:val="0"/>
          <w:numId w:val="10"/>
        </w:numPr>
        <w:spacing w:after="0" w:line="240" w:lineRule="auto"/>
        <w:ind w:left="284" w:hanging="284"/>
        <w:jc w:val="both"/>
        <w:rPr>
          <w:rFonts w:cs="Times New Roman"/>
          <w:sz w:val="22"/>
          <w:szCs w:val="22"/>
        </w:rPr>
      </w:pPr>
      <w:r w:rsidRPr="00444570">
        <w:rPr>
          <w:rFonts w:cs="Times New Roman"/>
          <w:sz w:val="22"/>
          <w:szCs w:val="22"/>
        </w:rPr>
        <w:t xml:space="preserve">odbiór odpadów komunalnych bezpośrednio z nieruchomości zamieszkałych oraz niezamieszkałych </w:t>
      </w:r>
      <w:r w:rsidR="008C0051">
        <w:rPr>
          <w:rFonts w:cs="Times New Roman"/>
          <w:sz w:val="22"/>
          <w:szCs w:val="22"/>
        </w:rPr>
        <w:t>objętych gminnym systemem gospodarowania odpadami,</w:t>
      </w:r>
    </w:p>
    <w:p w14:paraId="1C41DB3B" w14:textId="77777777" w:rsidR="00A711D9" w:rsidRPr="000253D0" w:rsidRDefault="00A711D9" w:rsidP="00A711D9">
      <w:pPr>
        <w:pStyle w:val="Akapitzlist1"/>
        <w:numPr>
          <w:ilvl w:val="0"/>
          <w:numId w:val="10"/>
        </w:numPr>
        <w:spacing w:after="0" w:line="240" w:lineRule="auto"/>
        <w:ind w:left="284" w:hanging="284"/>
        <w:jc w:val="both"/>
        <w:rPr>
          <w:rFonts w:cs="Times New Roman"/>
          <w:sz w:val="22"/>
          <w:szCs w:val="22"/>
        </w:rPr>
      </w:pPr>
      <w:r w:rsidRPr="000253D0">
        <w:rPr>
          <w:rFonts w:cs="Times New Roman"/>
          <w:sz w:val="22"/>
          <w:szCs w:val="22"/>
        </w:rPr>
        <w:t xml:space="preserve">odpady będą transportowane do </w:t>
      </w:r>
      <w:r>
        <w:rPr>
          <w:rFonts w:cs="Times New Roman"/>
          <w:sz w:val="22"/>
          <w:szCs w:val="22"/>
        </w:rPr>
        <w:t xml:space="preserve">instalacji komunalnej, która została wskazana w ofercie wykonawcy, w celu ich zagospodarowania. Zamawiający dopuszcza zagospodarowanie odpadów w innej instalacji lub instalacjach aniżeli wskazane w ofercie wykonawcy, ale zmiana instalacji na inną musi być dokonana w sposób określony w tej umowie. </w:t>
      </w:r>
    </w:p>
    <w:p w14:paraId="258433C3" w14:textId="77777777" w:rsidR="00A711D9" w:rsidRPr="00444570" w:rsidRDefault="00A711D9" w:rsidP="00A711D9">
      <w:pPr>
        <w:pStyle w:val="Akapitzlist1"/>
        <w:numPr>
          <w:ilvl w:val="0"/>
          <w:numId w:val="10"/>
        </w:numPr>
        <w:spacing w:after="0" w:line="240" w:lineRule="auto"/>
        <w:ind w:left="284" w:hanging="284"/>
        <w:jc w:val="both"/>
        <w:rPr>
          <w:rFonts w:cs="Times New Roman"/>
          <w:sz w:val="22"/>
          <w:szCs w:val="22"/>
        </w:rPr>
      </w:pPr>
      <w:r w:rsidRPr="00444570">
        <w:rPr>
          <w:rFonts w:cs="Times New Roman"/>
          <w:sz w:val="22"/>
          <w:szCs w:val="22"/>
        </w:rPr>
        <w:t>wykonywanie odbiorów odpadów zgodnie ze sporządzonymi Harmonogramami odbioru odpadów o których mowa w § 7 niniejszej umowy;</w:t>
      </w:r>
    </w:p>
    <w:p w14:paraId="5BC284B3" w14:textId="77777777" w:rsidR="00A711D9" w:rsidRDefault="00A711D9" w:rsidP="00A711D9">
      <w:pPr>
        <w:numPr>
          <w:ilvl w:val="0"/>
          <w:numId w:val="10"/>
        </w:numPr>
        <w:tabs>
          <w:tab w:val="clear" w:pos="-578"/>
          <w:tab w:val="num" w:pos="0"/>
        </w:tabs>
        <w:spacing w:after="0" w:line="240" w:lineRule="auto"/>
        <w:ind w:left="284" w:hanging="284"/>
        <w:jc w:val="both"/>
        <w:rPr>
          <w:rFonts w:cs="Times New Roman"/>
          <w:sz w:val="22"/>
          <w:szCs w:val="22"/>
        </w:rPr>
      </w:pPr>
      <w:r w:rsidRPr="00444570">
        <w:rPr>
          <w:rFonts w:cs="Times New Roman"/>
          <w:sz w:val="22"/>
          <w:szCs w:val="22"/>
        </w:rPr>
        <w:t xml:space="preserve">prowadzenie sprawozdawczości zgodnie z zapisami </w:t>
      </w:r>
      <w:r>
        <w:rPr>
          <w:rFonts w:cs="Times New Roman"/>
          <w:sz w:val="22"/>
          <w:szCs w:val="22"/>
        </w:rPr>
        <w:t>SWZ</w:t>
      </w:r>
      <w:r w:rsidRPr="00444570">
        <w:rPr>
          <w:rFonts w:cs="Times New Roman"/>
          <w:sz w:val="22"/>
          <w:szCs w:val="22"/>
        </w:rPr>
        <w:t>, postanowieniami niniejszej umowy oraz obowiązującymi przepisami prawa</w:t>
      </w:r>
      <w:r>
        <w:rPr>
          <w:rFonts w:cs="Times New Roman"/>
          <w:sz w:val="22"/>
          <w:szCs w:val="22"/>
        </w:rPr>
        <w:t>,</w:t>
      </w:r>
    </w:p>
    <w:p w14:paraId="50699E18" w14:textId="77777777" w:rsidR="00A711D9" w:rsidRDefault="00A711D9" w:rsidP="00A711D9">
      <w:pPr>
        <w:numPr>
          <w:ilvl w:val="0"/>
          <w:numId w:val="10"/>
        </w:numPr>
        <w:spacing w:after="0" w:line="240" w:lineRule="auto"/>
        <w:ind w:left="284" w:hanging="284"/>
        <w:jc w:val="both"/>
        <w:rPr>
          <w:rFonts w:cs="Times New Roman"/>
          <w:sz w:val="22"/>
          <w:szCs w:val="22"/>
        </w:rPr>
      </w:pPr>
      <w:r>
        <w:rPr>
          <w:rFonts w:cs="Times New Roman"/>
          <w:sz w:val="22"/>
          <w:szCs w:val="22"/>
        </w:rPr>
        <w:t>zagospodarowanie wszystkich odebranych odpadów komunalnych w instalacji komunalnej spełniającej wymagania określone w obowiązujących przepisach prawa, która posiada odpowiednie zezwolenia oraz została wpisana na listę instalacji przez właściwego do miejsca jej prowadzenia marszałka województwa,</w:t>
      </w:r>
    </w:p>
    <w:p w14:paraId="7EE2DB1A" w14:textId="77777777" w:rsidR="00A711D9" w:rsidRDefault="00A711D9" w:rsidP="00A711D9">
      <w:pPr>
        <w:numPr>
          <w:ilvl w:val="0"/>
          <w:numId w:val="10"/>
        </w:numPr>
        <w:spacing w:after="0" w:line="240" w:lineRule="auto"/>
        <w:ind w:left="284" w:hanging="284"/>
        <w:jc w:val="both"/>
        <w:rPr>
          <w:rFonts w:cs="Times New Roman"/>
          <w:sz w:val="22"/>
          <w:szCs w:val="22"/>
        </w:rPr>
      </w:pPr>
      <w:bookmarkStart w:id="2" w:name="_Hlk52797620"/>
      <w:r>
        <w:rPr>
          <w:rFonts w:cs="Times New Roman"/>
          <w:sz w:val="22"/>
          <w:szCs w:val="22"/>
        </w:rPr>
        <w:t>zagospodarowanie odpadów będzie następować w instalacji określonej w ofercie wykonawcy lub zmienionej po podpisaniu tej umowy na warunkach określonej w tej umowie,</w:t>
      </w:r>
    </w:p>
    <w:p w14:paraId="5FFC7339" w14:textId="77777777" w:rsidR="00A711D9" w:rsidRPr="00444570" w:rsidRDefault="00A711D9" w:rsidP="00A711D9">
      <w:pPr>
        <w:numPr>
          <w:ilvl w:val="0"/>
          <w:numId w:val="10"/>
        </w:numPr>
        <w:spacing w:after="0" w:line="240" w:lineRule="auto"/>
        <w:ind w:left="284" w:hanging="284"/>
        <w:jc w:val="both"/>
        <w:rPr>
          <w:rFonts w:cs="Times New Roman"/>
          <w:sz w:val="22"/>
          <w:szCs w:val="22"/>
        </w:rPr>
      </w:pPr>
      <w:r>
        <w:rPr>
          <w:rFonts w:cs="Times New Roman"/>
          <w:sz w:val="22"/>
          <w:szCs w:val="22"/>
        </w:rPr>
        <w:t>instalacje określone w pkt 5-6 muszą spełniać warunek bliskości określonej w art. 20 ustawy prawo o odpadach.</w:t>
      </w:r>
      <w:bookmarkEnd w:id="2"/>
    </w:p>
    <w:p w14:paraId="72DD386E" w14:textId="77777777" w:rsidR="00A711D9" w:rsidRPr="00444570" w:rsidRDefault="00A711D9" w:rsidP="00A711D9">
      <w:pPr>
        <w:spacing w:after="0" w:line="240" w:lineRule="auto"/>
        <w:jc w:val="center"/>
        <w:rPr>
          <w:rFonts w:cs="Times New Roman"/>
          <w:sz w:val="22"/>
          <w:szCs w:val="22"/>
        </w:rPr>
      </w:pPr>
      <w:bookmarkStart w:id="3" w:name="QuickMark"/>
      <w:bookmarkEnd w:id="3"/>
      <w:r w:rsidRPr="00444570">
        <w:rPr>
          <w:rFonts w:cs="Times New Roman"/>
          <w:b/>
          <w:bCs/>
          <w:sz w:val="22"/>
          <w:szCs w:val="22"/>
        </w:rPr>
        <w:t>§ 5</w:t>
      </w:r>
    </w:p>
    <w:p w14:paraId="2BCAD54A"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Dodatkowe Obowiązki Wykonawcy</w:t>
      </w:r>
    </w:p>
    <w:p w14:paraId="1F653F24"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1. W zakresie realizacji przedmiotu umowy Wykonawca ma obowiązek w szczególności:</w:t>
      </w:r>
    </w:p>
    <w:p w14:paraId="0A3417F5" w14:textId="77777777" w:rsidR="00A711D9" w:rsidRPr="00444570" w:rsidRDefault="00A711D9" w:rsidP="00A711D9">
      <w:pPr>
        <w:pStyle w:val="Akapitzlist1"/>
        <w:numPr>
          <w:ilvl w:val="0"/>
          <w:numId w:val="4"/>
        </w:numPr>
        <w:spacing w:after="0" w:line="240" w:lineRule="auto"/>
        <w:ind w:left="284" w:hanging="210"/>
        <w:jc w:val="both"/>
        <w:rPr>
          <w:rFonts w:cs="Times New Roman"/>
          <w:sz w:val="22"/>
          <w:szCs w:val="22"/>
        </w:rPr>
      </w:pPr>
      <w:r w:rsidRPr="00444570">
        <w:rPr>
          <w:rFonts w:cs="Times New Roman"/>
          <w:sz w:val="22"/>
          <w:szCs w:val="22"/>
        </w:rPr>
        <w:t>wykonania usługi w sposób ciągły z wyłączeniem dni ustawowo wolnych od pracy i</w:t>
      </w:r>
      <w:r w:rsidRPr="00444570">
        <w:rPr>
          <w:rFonts w:cs="Times New Roman"/>
          <w:color w:val="FF0000"/>
          <w:sz w:val="22"/>
          <w:szCs w:val="22"/>
        </w:rPr>
        <w:t xml:space="preserve"> </w:t>
      </w:r>
      <w:r w:rsidRPr="00444570">
        <w:rPr>
          <w:rFonts w:cs="Times New Roman"/>
          <w:sz w:val="22"/>
          <w:szCs w:val="22"/>
        </w:rPr>
        <w:t>godzin ciszy nocnej (od godz. 22.00 do godz. 6.00);</w:t>
      </w:r>
    </w:p>
    <w:p w14:paraId="0B87B73F" w14:textId="77777777" w:rsidR="00A711D9" w:rsidRPr="00444570" w:rsidRDefault="00A711D9" w:rsidP="00A711D9">
      <w:pPr>
        <w:pStyle w:val="Akapitzlist1"/>
        <w:numPr>
          <w:ilvl w:val="0"/>
          <w:numId w:val="4"/>
        </w:numPr>
        <w:spacing w:after="0" w:line="240" w:lineRule="auto"/>
        <w:ind w:left="284" w:hanging="210"/>
        <w:jc w:val="both"/>
        <w:rPr>
          <w:rFonts w:cs="Times New Roman"/>
          <w:sz w:val="22"/>
          <w:szCs w:val="22"/>
        </w:rPr>
      </w:pPr>
      <w:r w:rsidRPr="00444570">
        <w:rPr>
          <w:rFonts w:cs="Times New Roman"/>
          <w:sz w:val="22"/>
          <w:szCs w:val="22"/>
        </w:rPr>
        <w:t>wykonywania usługi w terminach wynikających z Harmonogramów określonych w §7</w:t>
      </w:r>
      <w:r>
        <w:rPr>
          <w:rFonts w:cs="Times New Roman"/>
          <w:sz w:val="22"/>
          <w:szCs w:val="22"/>
        </w:rPr>
        <w:t xml:space="preserve"> </w:t>
      </w:r>
      <w:r w:rsidRPr="00444570">
        <w:rPr>
          <w:rFonts w:cs="Times New Roman"/>
          <w:sz w:val="22"/>
          <w:szCs w:val="22"/>
        </w:rPr>
        <w:t>umowy i  zaakceptowanych przez zamawiającego;</w:t>
      </w:r>
    </w:p>
    <w:p w14:paraId="708DA9ED" w14:textId="77777777" w:rsidR="00A711D9" w:rsidRPr="00444570" w:rsidRDefault="00A711D9" w:rsidP="00A711D9">
      <w:pPr>
        <w:pStyle w:val="Akapitzlist1"/>
        <w:numPr>
          <w:ilvl w:val="0"/>
          <w:numId w:val="4"/>
        </w:numPr>
        <w:spacing w:after="0" w:line="240" w:lineRule="auto"/>
        <w:ind w:left="284" w:hanging="210"/>
        <w:jc w:val="both"/>
        <w:rPr>
          <w:rFonts w:cs="Times New Roman"/>
          <w:sz w:val="22"/>
          <w:szCs w:val="22"/>
        </w:rPr>
      </w:pPr>
      <w:r w:rsidRPr="00444570">
        <w:rPr>
          <w:rFonts w:cs="Times New Roman"/>
          <w:sz w:val="22"/>
          <w:szCs w:val="22"/>
        </w:rPr>
        <w:t xml:space="preserve">wykonywania usługi niezależnie od warunków atmosferycznych; </w:t>
      </w:r>
    </w:p>
    <w:p w14:paraId="05BCD23A" w14:textId="77777777" w:rsidR="00A711D9" w:rsidRPr="00444570" w:rsidRDefault="00A711D9" w:rsidP="00A711D9">
      <w:pPr>
        <w:pStyle w:val="Akapitzlist1"/>
        <w:numPr>
          <w:ilvl w:val="0"/>
          <w:numId w:val="4"/>
        </w:numPr>
        <w:spacing w:after="0" w:line="240" w:lineRule="auto"/>
        <w:ind w:left="284" w:hanging="210"/>
        <w:jc w:val="both"/>
        <w:rPr>
          <w:rFonts w:cs="Times New Roman"/>
          <w:sz w:val="22"/>
          <w:szCs w:val="22"/>
        </w:rPr>
      </w:pPr>
      <w:r w:rsidRPr="00444570">
        <w:rPr>
          <w:rFonts w:cs="Times New Roman"/>
          <w:sz w:val="22"/>
          <w:szCs w:val="22"/>
        </w:rPr>
        <w:t>porządkowania terenu zanieczyszczonego odpadami wysypanymi z pojemników, kontenerów, worków i pojazdów w trakcie realizacji usługi odbioru odpadów;</w:t>
      </w:r>
    </w:p>
    <w:p w14:paraId="37D9A88D" w14:textId="77777777" w:rsidR="00A711D9" w:rsidRPr="00444570" w:rsidRDefault="00A711D9" w:rsidP="00A711D9">
      <w:pPr>
        <w:pStyle w:val="Akapitzlist1"/>
        <w:numPr>
          <w:ilvl w:val="0"/>
          <w:numId w:val="4"/>
        </w:numPr>
        <w:spacing w:after="0" w:line="240" w:lineRule="auto"/>
        <w:ind w:left="284" w:hanging="210"/>
        <w:jc w:val="both"/>
        <w:rPr>
          <w:rFonts w:cs="Times New Roman"/>
          <w:sz w:val="22"/>
          <w:szCs w:val="22"/>
        </w:rPr>
      </w:pPr>
      <w:r w:rsidRPr="00444570">
        <w:rPr>
          <w:rFonts w:cs="Times New Roman"/>
          <w:sz w:val="22"/>
          <w:szCs w:val="22"/>
        </w:rPr>
        <w:t xml:space="preserve">wyposażenia osób zajmujących się bezpośrednio odbiorem odpadów w czystą odzież ochronną z widocznym logo firmy Wykonawcy, w kamizelki z elementami odblaskowymi w kolorze żółtym lub pomarańczowym oraz w identyfikatory; </w:t>
      </w:r>
    </w:p>
    <w:p w14:paraId="34240CE1" w14:textId="77777777" w:rsidR="00A711D9" w:rsidRPr="00444570" w:rsidRDefault="00A711D9" w:rsidP="00A711D9">
      <w:pPr>
        <w:numPr>
          <w:ilvl w:val="0"/>
          <w:numId w:val="4"/>
        </w:numPr>
        <w:spacing w:after="0" w:line="240" w:lineRule="auto"/>
        <w:ind w:left="284" w:hanging="210"/>
        <w:jc w:val="both"/>
        <w:rPr>
          <w:rFonts w:cs="Times New Roman"/>
          <w:sz w:val="22"/>
          <w:szCs w:val="22"/>
        </w:rPr>
      </w:pPr>
      <w:r w:rsidRPr="00444570">
        <w:rPr>
          <w:rFonts w:cs="Times New Roman"/>
          <w:sz w:val="22"/>
          <w:szCs w:val="22"/>
        </w:rPr>
        <w:t>oznaczenie samochodu widocznym logo i numerem telefonu Wykonawcy oraz wyposażenie samochodu w narzędzia lub urządzenia umożliwiające sprzątanie terenu składowania odpadów po opróżnieniu pojemników np. miotła, łopata;</w:t>
      </w:r>
    </w:p>
    <w:p w14:paraId="660EDD8A" w14:textId="77777777" w:rsidR="00A711D9" w:rsidRPr="00444570" w:rsidRDefault="00A711D9" w:rsidP="00A711D9">
      <w:pPr>
        <w:numPr>
          <w:ilvl w:val="0"/>
          <w:numId w:val="4"/>
        </w:numPr>
        <w:spacing w:after="0" w:line="240" w:lineRule="auto"/>
        <w:ind w:left="284" w:hanging="210"/>
        <w:jc w:val="both"/>
        <w:rPr>
          <w:rFonts w:cs="Times New Roman"/>
          <w:sz w:val="22"/>
          <w:szCs w:val="22"/>
        </w:rPr>
      </w:pPr>
      <w:r w:rsidRPr="00444570">
        <w:rPr>
          <w:rFonts w:cs="Times New Roman"/>
          <w:sz w:val="22"/>
          <w:szCs w:val="22"/>
        </w:rPr>
        <w:t xml:space="preserve">naprawiania szkód wyrządzonych Zamawiającemu lub osobom trzecim w związku z wykonywaniem usług na podstawie niniejszej umowy; </w:t>
      </w:r>
    </w:p>
    <w:p w14:paraId="6355F41D" w14:textId="77777777" w:rsidR="00A711D9" w:rsidRPr="00444570" w:rsidRDefault="00A711D9" w:rsidP="00A711D9">
      <w:pPr>
        <w:numPr>
          <w:ilvl w:val="0"/>
          <w:numId w:val="4"/>
        </w:numPr>
        <w:spacing w:after="0" w:line="240" w:lineRule="auto"/>
        <w:ind w:left="426" w:hanging="284"/>
        <w:jc w:val="both"/>
        <w:rPr>
          <w:rFonts w:cs="Times New Roman"/>
          <w:sz w:val="22"/>
          <w:szCs w:val="22"/>
        </w:rPr>
      </w:pPr>
      <w:r w:rsidRPr="00444570">
        <w:rPr>
          <w:rFonts w:cs="Times New Roman"/>
          <w:sz w:val="22"/>
          <w:szCs w:val="22"/>
        </w:rPr>
        <w:t>w zakresie używanych pojazdów do realizacji przedmiotu zamówienia Wykonawca ma obowiązek:</w:t>
      </w:r>
    </w:p>
    <w:p w14:paraId="7382D579" w14:textId="77777777" w:rsidR="00A711D9" w:rsidRPr="00444570" w:rsidRDefault="00A711D9" w:rsidP="00A711D9">
      <w:pPr>
        <w:numPr>
          <w:ilvl w:val="0"/>
          <w:numId w:val="6"/>
        </w:numPr>
        <w:tabs>
          <w:tab w:val="clear" w:pos="1070"/>
          <w:tab w:val="left" w:pos="426"/>
          <w:tab w:val="left" w:pos="567"/>
        </w:tabs>
        <w:spacing w:after="0" w:line="240" w:lineRule="auto"/>
        <w:ind w:left="74" w:firstLine="210"/>
        <w:jc w:val="both"/>
        <w:rPr>
          <w:rFonts w:cs="Times New Roman"/>
          <w:sz w:val="22"/>
          <w:szCs w:val="22"/>
        </w:rPr>
      </w:pPr>
      <w:r w:rsidRPr="00444570">
        <w:rPr>
          <w:rFonts w:cs="Times New Roman"/>
          <w:sz w:val="22"/>
          <w:szCs w:val="22"/>
        </w:rPr>
        <w:t>zapewnić przez cały czas trwania umowy dla właściwej realizacji przedmiotu umowy dostateczną ilość środków technicznych, gwarantujących terminowe i jakościowe wykonanie zakresu rzeczowego usługi, w ilości zawartej w złożonej w postępowaniu przetargowym ofercie;</w:t>
      </w:r>
    </w:p>
    <w:p w14:paraId="7D447418" w14:textId="77777777" w:rsidR="00A711D9" w:rsidRPr="00444570" w:rsidRDefault="00A711D9" w:rsidP="00A711D9">
      <w:pPr>
        <w:numPr>
          <w:ilvl w:val="0"/>
          <w:numId w:val="6"/>
        </w:numPr>
        <w:tabs>
          <w:tab w:val="clear" w:pos="1070"/>
          <w:tab w:val="left" w:pos="567"/>
        </w:tabs>
        <w:spacing w:after="0" w:line="240" w:lineRule="auto"/>
        <w:ind w:left="74" w:firstLine="210"/>
        <w:jc w:val="both"/>
        <w:rPr>
          <w:rFonts w:cs="Times New Roman"/>
          <w:sz w:val="22"/>
          <w:szCs w:val="22"/>
        </w:rPr>
      </w:pPr>
      <w:r w:rsidRPr="00444570">
        <w:rPr>
          <w:rFonts w:cs="Times New Roman"/>
          <w:sz w:val="22"/>
          <w:szCs w:val="22"/>
        </w:rPr>
        <w:t>użytkować pojazdy specjalistyczne dla tego typu usług, pojazdy te winny być we właściwym stanie technicznym;</w:t>
      </w:r>
    </w:p>
    <w:p w14:paraId="4626C7B6" w14:textId="77777777" w:rsidR="00A711D9" w:rsidRPr="00444570" w:rsidRDefault="00A711D9" w:rsidP="00A711D9">
      <w:pPr>
        <w:numPr>
          <w:ilvl w:val="0"/>
          <w:numId w:val="6"/>
        </w:numPr>
        <w:tabs>
          <w:tab w:val="clear" w:pos="1070"/>
          <w:tab w:val="left" w:pos="567"/>
        </w:tabs>
        <w:spacing w:after="0" w:line="240" w:lineRule="auto"/>
        <w:ind w:left="74" w:firstLine="210"/>
        <w:jc w:val="both"/>
        <w:rPr>
          <w:rFonts w:cs="Times New Roman"/>
          <w:sz w:val="22"/>
          <w:szCs w:val="22"/>
        </w:rPr>
      </w:pPr>
      <w:r w:rsidRPr="00444570">
        <w:rPr>
          <w:rFonts w:cs="Times New Roman"/>
          <w:sz w:val="22"/>
          <w:szCs w:val="22"/>
        </w:rPr>
        <w:t xml:space="preserve">odbierać i transportować odpady pojazdami bezpylnymi i kontenerowymi zgodnie z przepisami art. 61 ustawy z dnia 20 czerwca 1997 r. Prawo o ruchu drogowym; </w:t>
      </w:r>
    </w:p>
    <w:p w14:paraId="58C868DB" w14:textId="77777777" w:rsidR="00A711D9" w:rsidRPr="00444570" w:rsidRDefault="00A711D9" w:rsidP="00A711D9">
      <w:pPr>
        <w:numPr>
          <w:ilvl w:val="0"/>
          <w:numId w:val="6"/>
        </w:numPr>
        <w:tabs>
          <w:tab w:val="clear" w:pos="1070"/>
          <w:tab w:val="left" w:pos="567"/>
        </w:tabs>
        <w:spacing w:after="0" w:line="240" w:lineRule="auto"/>
        <w:ind w:left="74" w:firstLine="210"/>
        <w:rPr>
          <w:rFonts w:cs="Times New Roman"/>
          <w:sz w:val="22"/>
          <w:szCs w:val="22"/>
        </w:rPr>
      </w:pPr>
      <w:r w:rsidRPr="00444570">
        <w:rPr>
          <w:rFonts w:cs="Times New Roman"/>
          <w:sz w:val="22"/>
          <w:szCs w:val="22"/>
        </w:rPr>
        <w:t xml:space="preserve">zabezpieczyć przewożone odpady przed wysypaniem na drogę, a także przed rozwianiem; </w:t>
      </w:r>
    </w:p>
    <w:p w14:paraId="1B6B8E4D" w14:textId="77777777" w:rsidR="00A711D9" w:rsidRPr="00444570" w:rsidRDefault="00A711D9" w:rsidP="00A711D9">
      <w:pPr>
        <w:numPr>
          <w:ilvl w:val="0"/>
          <w:numId w:val="6"/>
        </w:numPr>
        <w:tabs>
          <w:tab w:val="clear" w:pos="1070"/>
          <w:tab w:val="num" w:pos="567"/>
        </w:tabs>
        <w:spacing w:after="0" w:line="240" w:lineRule="auto"/>
        <w:ind w:left="74" w:firstLine="210"/>
        <w:jc w:val="both"/>
        <w:rPr>
          <w:rFonts w:eastAsia="Arial Narrow" w:cs="Times New Roman"/>
          <w:kern w:val="0"/>
          <w:sz w:val="22"/>
          <w:szCs w:val="22"/>
          <w:lang w:eastAsia="pl-PL"/>
        </w:rPr>
      </w:pPr>
      <w:r w:rsidRPr="00444570">
        <w:rPr>
          <w:rFonts w:cs="Times New Roman"/>
          <w:sz w:val="22"/>
          <w:szCs w:val="22"/>
        </w:rPr>
        <w:t xml:space="preserve">zachować właściwy stan sanitarny użytkowanych pojazdów (mycie, dezynfekcja sprzętu winno odbywać się w warunkach spełniających wymagania z zakresu ochrony środowiska i ochrony sanitarnej), </w:t>
      </w:r>
      <w:r w:rsidRPr="00444570">
        <w:rPr>
          <w:rFonts w:eastAsia="Arial Narrow" w:cs="Times New Roman"/>
          <w:kern w:val="0"/>
          <w:sz w:val="22"/>
          <w:szCs w:val="22"/>
          <w:lang w:eastAsia="pl-PL"/>
        </w:rPr>
        <w:t>pojazdy i urządzenia były poddawane myciu i dezynfekcji z częstotliwością gwarantującą zapewnienie im właściwego stanu sanitarnego, nie rzadziej niż raz na miesiąc, a w okresie letnim nie rzadziej niż raz na 2 tygodnie.</w:t>
      </w:r>
    </w:p>
    <w:p w14:paraId="083ED34D" w14:textId="77777777" w:rsidR="00A711D9" w:rsidRPr="00444570" w:rsidRDefault="00A711D9" w:rsidP="00A711D9">
      <w:pPr>
        <w:numPr>
          <w:ilvl w:val="0"/>
          <w:numId w:val="6"/>
        </w:numPr>
        <w:tabs>
          <w:tab w:val="clear" w:pos="1070"/>
          <w:tab w:val="left" w:pos="567"/>
        </w:tabs>
        <w:spacing w:after="0" w:line="240" w:lineRule="auto"/>
        <w:ind w:left="74" w:firstLine="210"/>
        <w:jc w:val="both"/>
        <w:rPr>
          <w:rFonts w:cs="Times New Roman"/>
          <w:sz w:val="22"/>
          <w:szCs w:val="22"/>
        </w:rPr>
      </w:pPr>
      <w:r w:rsidRPr="00444570">
        <w:rPr>
          <w:rFonts w:cs="Times New Roman"/>
          <w:sz w:val="22"/>
          <w:szCs w:val="22"/>
        </w:rPr>
        <w:t xml:space="preserve">wielkość i rodzaj samochodów odbierających odpady Wykonawca zobowiązany jest dostosować do parametrów ulic, co oznacza do szerokości ulic. </w:t>
      </w:r>
    </w:p>
    <w:p w14:paraId="6D3CF4B5" w14:textId="77777777" w:rsidR="00A711D9" w:rsidRDefault="00A711D9" w:rsidP="00A711D9">
      <w:pPr>
        <w:numPr>
          <w:ilvl w:val="0"/>
          <w:numId w:val="6"/>
        </w:numPr>
        <w:tabs>
          <w:tab w:val="clear" w:pos="1070"/>
          <w:tab w:val="left" w:pos="567"/>
        </w:tabs>
        <w:spacing w:after="0" w:line="240" w:lineRule="auto"/>
        <w:ind w:left="74" w:firstLine="210"/>
        <w:jc w:val="both"/>
        <w:rPr>
          <w:rFonts w:cs="Times New Roman"/>
          <w:sz w:val="22"/>
          <w:szCs w:val="22"/>
        </w:rPr>
      </w:pPr>
      <w:r w:rsidRPr="00444570">
        <w:rPr>
          <w:rFonts w:cs="Times New Roman"/>
          <w:sz w:val="22"/>
          <w:szCs w:val="22"/>
        </w:rPr>
        <w:t xml:space="preserve">Wykonawca zobowiązany jest do wyposażenia wszystkich pojazdów przeznaczonych                                do wykonywania usługi odbioru odpadów </w:t>
      </w:r>
      <w:r>
        <w:rPr>
          <w:rFonts w:cs="Times New Roman"/>
          <w:sz w:val="22"/>
          <w:szCs w:val="22"/>
        </w:rPr>
        <w:t>w system GPS ,</w:t>
      </w:r>
      <w:r w:rsidRPr="00444570">
        <w:rPr>
          <w:rFonts w:cs="Times New Roman"/>
          <w:sz w:val="22"/>
          <w:szCs w:val="22"/>
        </w:rPr>
        <w:t xml:space="preserve"> zgodnie z wymaganiami </w:t>
      </w:r>
      <w:r>
        <w:rPr>
          <w:rFonts w:cs="Times New Roman"/>
          <w:sz w:val="22"/>
          <w:szCs w:val="22"/>
        </w:rPr>
        <w:t>SWZ</w:t>
      </w:r>
      <w:r w:rsidRPr="00444570">
        <w:rPr>
          <w:rFonts w:cs="Times New Roman"/>
          <w:sz w:val="22"/>
          <w:szCs w:val="22"/>
        </w:rPr>
        <w:t>. Wykonawca jest zobowiązany przekazać i zainstalować na 1 komputerze zamawiającego niezbędne oprogramowanie, wraz z dodatkowymi niezbędnymi elementami, umożliwiające sprawowanie bieżącego monitoringu oraz odtwarzanie i analizę historii</w:t>
      </w:r>
      <w:r>
        <w:rPr>
          <w:rFonts w:cs="Times New Roman"/>
          <w:sz w:val="22"/>
          <w:szCs w:val="22"/>
        </w:rPr>
        <w:t xml:space="preserve"> z ostatniego </w:t>
      </w:r>
      <w:r w:rsidRPr="001B6EBA">
        <w:rPr>
          <w:rFonts w:cs="Times New Roman"/>
          <w:sz w:val="22"/>
          <w:szCs w:val="22"/>
        </w:rPr>
        <w:t>roku</w:t>
      </w:r>
      <w:r w:rsidRPr="00444570">
        <w:rPr>
          <w:rFonts w:cs="Times New Roman"/>
          <w:sz w:val="22"/>
          <w:szCs w:val="22"/>
        </w:rPr>
        <w:t xml:space="preserve"> pracy sprzętu z okresu realizacji umowy</w:t>
      </w:r>
      <w:r>
        <w:rPr>
          <w:rFonts w:cs="Times New Roman"/>
          <w:sz w:val="22"/>
          <w:szCs w:val="22"/>
        </w:rPr>
        <w:t>,</w:t>
      </w:r>
    </w:p>
    <w:p w14:paraId="5684A562" w14:textId="77777777" w:rsidR="00A711D9" w:rsidRPr="00AF6D8C" w:rsidRDefault="00A711D9" w:rsidP="00A711D9">
      <w:pPr>
        <w:numPr>
          <w:ilvl w:val="0"/>
          <w:numId w:val="6"/>
        </w:numPr>
        <w:tabs>
          <w:tab w:val="clear" w:pos="1070"/>
          <w:tab w:val="left" w:pos="567"/>
        </w:tabs>
        <w:spacing w:after="0" w:line="240" w:lineRule="auto"/>
        <w:ind w:left="74" w:firstLine="210"/>
        <w:jc w:val="both"/>
        <w:rPr>
          <w:rFonts w:cs="Times New Roman"/>
          <w:sz w:val="22"/>
          <w:szCs w:val="22"/>
        </w:rPr>
      </w:pPr>
      <w:r>
        <w:rPr>
          <w:rFonts w:cs="Times New Roman"/>
          <w:sz w:val="22"/>
          <w:szCs w:val="22"/>
        </w:rPr>
        <w:t>Wykonawca zobowiązany jest do wyposażenia pojazdów w system wizyjny/rejestracji obrazu zgodnie z wymaganiami SWZ do 1 lutego 2022 r.</w:t>
      </w:r>
    </w:p>
    <w:p w14:paraId="39C99484"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2. W zakresie posiadania i funkcjonowania bazy magazynowo-transportowej (zaplecza techniczno-biurowego) Wykonawca ma obowiązek w szczególności :</w:t>
      </w:r>
    </w:p>
    <w:p w14:paraId="055365B9" w14:textId="77777777" w:rsidR="00A711D9" w:rsidRPr="00444570" w:rsidRDefault="00A711D9" w:rsidP="00A711D9">
      <w:pPr>
        <w:numPr>
          <w:ilvl w:val="0"/>
          <w:numId w:val="2"/>
        </w:numPr>
        <w:tabs>
          <w:tab w:val="clear" w:pos="720"/>
          <w:tab w:val="left" w:pos="567"/>
        </w:tabs>
        <w:spacing w:after="0" w:line="240" w:lineRule="auto"/>
        <w:ind w:left="74" w:firstLine="210"/>
        <w:jc w:val="both"/>
        <w:rPr>
          <w:rFonts w:cs="Times New Roman"/>
          <w:sz w:val="22"/>
          <w:szCs w:val="22"/>
        </w:rPr>
      </w:pPr>
      <w:r w:rsidRPr="00444570">
        <w:rPr>
          <w:rFonts w:cs="Times New Roman"/>
          <w:sz w:val="22"/>
          <w:szCs w:val="22"/>
        </w:rPr>
        <w:t>garażować samochody do realizacji przedmiotu umowy wyłącznie na terenie bazy magazynowo-transportowej;</w:t>
      </w:r>
    </w:p>
    <w:p w14:paraId="6B720E8C" w14:textId="77777777" w:rsidR="00A711D9" w:rsidRPr="00444570" w:rsidRDefault="00A711D9" w:rsidP="00A711D9">
      <w:pPr>
        <w:numPr>
          <w:ilvl w:val="0"/>
          <w:numId w:val="2"/>
        </w:numPr>
        <w:tabs>
          <w:tab w:val="clear" w:pos="720"/>
          <w:tab w:val="num" w:pos="567"/>
        </w:tabs>
        <w:spacing w:after="0" w:line="240" w:lineRule="auto"/>
        <w:ind w:left="74" w:firstLine="210"/>
        <w:jc w:val="both"/>
        <w:rPr>
          <w:rFonts w:cs="Times New Roman"/>
          <w:sz w:val="22"/>
          <w:szCs w:val="22"/>
        </w:rPr>
      </w:pPr>
      <w:r w:rsidRPr="00444570">
        <w:rPr>
          <w:rFonts w:cs="Times New Roman"/>
          <w:sz w:val="22"/>
          <w:szCs w:val="22"/>
        </w:rPr>
        <w:t>składować na terenie bazy magazynowo-transportowej urządzenia rezerwowe, przeznaczone do remontu z zachowaniem zasad wymaganych przepisami budowlanymi, sanitarnymi i ochrony środowiska itp.;</w:t>
      </w:r>
    </w:p>
    <w:p w14:paraId="11A4EE5F" w14:textId="77777777" w:rsidR="00A711D9" w:rsidRPr="00444570" w:rsidRDefault="00A711D9" w:rsidP="00A711D9">
      <w:pPr>
        <w:numPr>
          <w:ilvl w:val="0"/>
          <w:numId w:val="2"/>
        </w:numPr>
        <w:tabs>
          <w:tab w:val="clear" w:pos="720"/>
          <w:tab w:val="num" w:pos="567"/>
        </w:tabs>
        <w:spacing w:after="0" w:line="240" w:lineRule="auto"/>
        <w:ind w:left="74" w:firstLine="210"/>
        <w:jc w:val="both"/>
        <w:rPr>
          <w:rFonts w:cs="Times New Roman"/>
          <w:sz w:val="22"/>
          <w:szCs w:val="22"/>
        </w:rPr>
      </w:pPr>
      <w:r w:rsidRPr="00444570">
        <w:rPr>
          <w:rFonts w:cs="Times New Roman"/>
          <w:sz w:val="22"/>
          <w:szCs w:val="22"/>
        </w:rPr>
        <w:t>umożliwić wstęp na teren bazy magazynowo-transportowej przedstawicielom Zamawiającego upoważnionych do kontroli realizacji niniejszej umowy.</w:t>
      </w:r>
    </w:p>
    <w:p w14:paraId="7F59805C" w14:textId="77777777" w:rsidR="00A711D9" w:rsidRPr="00444570" w:rsidRDefault="00A711D9" w:rsidP="00A711D9">
      <w:pPr>
        <w:spacing w:after="0" w:line="240" w:lineRule="auto"/>
        <w:ind w:left="142" w:hanging="68"/>
        <w:jc w:val="both"/>
        <w:rPr>
          <w:rFonts w:cs="Times New Roman"/>
          <w:sz w:val="22"/>
          <w:szCs w:val="22"/>
        </w:rPr>
      </w:pPr>
      <w:r w:rsidRPr="00444570">
        <w:rPr>
          <w:rFonts w:cs="Times New Roman"/>
          <w:sz w:val="22"/>
          <w:szCs w:val="22"/>
        </w:rPr>
        <w:t xml:space="preserve">3. Upoważniony przedstawiciel Wykonawcy ma obowiązek na każde wezwanie (telefoniczne, pisemne) uczestniczyć w sesjach Rady Gminy i Miasta w Odolanowie, posiedzeniach Komisji Rady Gminy i Miasta i innych naradach prowadzonych z udziałem Zamawiającego, na których omawiane będą zadania związane z realizacją przedmiotu umowy i udzielać niezwłocznie odpowiedzi na zadawane pytania dotyczące realizacji niniejszej umowy oraz zasad prowadzenia odbioru odpadów komunalnych. </w:t>
      </w:r>
    </w:p>
    <w:p w14:paraId="279E3F10"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4. Wykonawca ma obowiązek wykonywać przedmiot umowy w sposób fachowy, niepowodujący niepotrzebnych przeszkód oraz ograniczający niedogodności dla mieszkańców Gminy i Miasta</w:t>
      </w:r>
      <w:r>
        <w:rPr>
          <w:rFonts w:cs="Times New Roman"/>
          <w:sz w:val="22"/>
          <w:szCs w:val="22"/>
        </w:rPr>
        <w:t xml:space="preserve"> Odolanów</w:t>
      </w:r>
      <w:r w:rsidRPr="00444570">
        <w:rPr>
          <w:rFonts w:cs="Times New Roman"/>
          <w:sz w:val="22"/>
          <w:szCs w:val="22"/>
        </w:rPr>
        <w:t xml:space="preserve"> do niezbędnego minimum.</w:t>
      </w:r>
    </w:p>
    <w:p w14:paraId="7CE6032E"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5. Wykonawca ma obowiązek dokonywać odbioru i transportu odpadów, również w przypadkach, kiedy dojazd do punktów zbiórki odpadów komunalnych bloków, kamienic lub domów wielorodzinnych oraz posesji indywidualnych będzie znacznie utrudniony z powodu prowadzonych remontów dróg, dojazdów itp. W takich przypadkach Wykonawcy nie przysługują roszczenia z tytułu wzrostu kosztów realizacji przedmiotu umowy.</w:t>
      </w:r>
    </w:p>
    <w:p w14:paraId="1F14E8A9" w14:textId="77777777" w:rsidR="00A711D9" w:rsidRDefault="00A711D9" w:rsidP="00A711D9">
      <w:pPr>
        <w:spacing w:after="0" w:line="240" w:lineRule="auto"/>
        <w:ind w:left="284" w:hanging="210"/>
        <w:jc w:val="both"/>
        <w:rPr>
          <w:rFonts w:cs="Times New Roman"/>
          <w:sz w:val="22"/>
          <w:szCs w:val="22"/>
        </w:rPr>
      </w:pPr>
      <w:r w:rsidRPr="00444570">
        <w:rPr>
          <w:rFonts w:cs="Times New Roman"/>
          <w:sz w:val="22"/>
          <w:szCs w:val="22"/>
        </w:rPr>
        <w:t>6. Wykonawca ponosi pełną odpowiedzialność za należyte wykonanie powierzonych czynności zgodnie z obowiązującymi przepisami i normami.</w:t>
      </w:r>
    </w:p>
    <w:p w14:paraId="002E5312" w14:textId="77777777" w:rsidR="00A711D9" w:rsidRPr="00444570" w:rsidRDefault="00A711D9" w:rsidP="00A711D9">
      <w:pPr>
        <w:spacing w:after="0" w:line="240" w:lineRule="auto"/>
        <w:jc w:val="both"/>
        <w:rPr>
          <w:rFonts w:cs="Times New Roman"/>
          <w:sz w:val="22"/>
          <w:szCs w:val="22"/>
        </w:rPr>
      </w:pPr>
    </w:p>
    <w:p w14:paraId="0C358B72" w14:textId="77777777" w:rsidR="00A711D9" w:rsidRPr="00444570" w:rsidRDefault="00A711D9" w:rsidP="00A711D9">
      <w:pPr>
        <w:pStyle w:val="Tekstpodstawowy"/>
        <w:tabs>
          <w:tab w:val="left" w:pos="851"/>
        </w:tabs>
        <w:spacing w:after="0" w:line="240" w:lineRule="auto"/>
        <w:ind w:left="360" w:hanging="360"/>
        <w:jc w:val="center"/>
        <w:rPr>
          <w:rFonts w:cs="Times New Roman"/>
          <w:sz w:val="22"/>
          <w:szCs w:val="22"/>
        </w:rPr>
      </w:pPr>
      <w:r w:rsidRPr="00444570">
        <w:rPr>
          <w:rFonts w:cs="Times New Roman"/>
          <w:b/>
          <w:bCs/>
          <w:sz w:val="22"/>
          <w:szCs w:val="22"/>
        </w:rPr>
        <w:t>§ 6</w:t>
      </w:r>
    </w:p>
    <w:p w14:paraId="7D3346D7" w14:textId="77777777" w:rsidR="00A711D9" w:rsidRPr="00444570" w:rsidRDefault="00A711D9" w:rsidP="00A711D9">
      <w:pPr>
        <w:pStyle w:val="Tekstpodstawowy"/>
        <w:tabs>
          <w:tab w:val="left" w:pos="851"/>
        </w:tabs>
        <w:spacing w:after="0" w:line="240" w:lineRule="auto"/>
        <w:ind w:left="360" w:hanging="360"/>
        <w:jc w:val="center"/>
        <w:rPr>
          <w:rFonts w:cs="Times New Roman"/>
          <w:sz w:val="22"/>
          <w:szCs w:val="22"/>
        </w:rPr>
      </w:pPr>
      <w:r w:rsidRPr="00444570">
        <w:rPr>
          <w:rFonts w:cs="Times New Roman"/>
          <w:b/>
          <w:bCs/>
          <w:sz w:val="22"/>
          <w:szCs w:val="22"/>
        </w:rPr>
        <w:t xml:space="preserve">Miesięczny raport odbioru świadczenia usług i inne dokumenty. Nieprawidłowości w realizacji przedmiotu umowy </w:t>
      </w:r>
    </w:p>
    <w:p w14:paraId="333197B0" w14:textId="77777777" w:rsidR="00A711D9" w:rsidRPr="00444570" w:rsidRDefault="00A711D9" w:rsidP="00A711D9">
      <w:pPr>
        <w:pStyle w:val="Tekstpodstawowy"/>
        <w:tabs>
          <w:tab w:val="left" w:pos="851"/>
        </w:tabs>
        <w:spacing w:after="0" w:line="240" w:lineRule="auto"/>
        <w:ind w:left="360" w:hanging="360"/>
        <w:jc w:val="center"/>
        <w:rPr>
          <w:rFonts w:cs="Times New Roman"/>
          <w:b/>
          <w:bCs/>
          <w:sz w:val="22"/>
          <w:szCs w:val="22"/>
        </w:rPr>
      </w:pPr>
    </w:p>
    <w:p w14:paraId="109513BB" w14:textId="77777777" w:rsidR="00A711D9" w:rsidRPr="00444570" w:rsidRDefault="00A711D9" w:rsidP="00A711D9">
      <w:pPr>
        <w:pStyle w:val="Tekstpodstawowy"/>
        <w:tabs>
          <w:tab w:val="left" w:pos="360"/>
        </w:tabs>
        <w:spacing w:after="0" w:line="240" w:lineRule="auto"/>
        <w:ind w:left="284" w:hanging="284"/>
        <w:jc w:val="both"/>
        <w:rPr>
          <w:rFonts w:cs="Times New Roman"/>
          <w:sz w:val="22"/>
          <w:szCs w:val="22"/>
        </w:rPr>
      </w:pPr>
      <w:r w:rsidRPr="00444570">
        <w:rPr>
          <w:rFonts w:cs="Times New Roman"/>
          <w:sz w:val="22"/>
          <w:szCs w:val="22"/>
        </w:rPr>
        <w:t>1. Odbiór usług będących przedmiotem niniejszej umowy odbywać się będzie w okresach comiesięczn</w:t>
      </w:r>
      <w:r>
        <w:rPr>
          <w:rFonts w:cs="Times New Roman"/>
          <w:sz w:val="22"/>
          <w:szCs w:val="22"/>
        </w:rPr>
        <w:t>ym</w:t>
      </w:r>
      <w:r w:rsidRPr="00444570">
        <w:rPr>
          <w:rFonts w:cs="Times New Roman"/>
          <w:sz w:val="22"/>
          <w:szCs w:val="22"/>
        </w:rPr>
        <w:t xml:space="preserve"> i zakończony jest sporządzeniem miesięcznego raportu odbioru świadczenia usługi, zaopatrzonego podpisami obu stron. Wykonawca dodatkowo przekaże miesięczny raport odbioru świadczenia usługi  w formie papierowej i elektronicznej mailem / na płycie CD. </w:t>
      </w:r>
    </w:p>
    <w:p w14:paraId="4222A9C7" w14:textId="77777777" w:rsidR="00A711D9" w:rsidRPr="00444570" w:rsidRDefault="00A711D9" w:rsidP="00A711D9">
      <w:pPr>
        <w:pStyle w:val="Tekstpodstawowy"/>
        <w:tabs>
          <w:tab w:val="left" w:pos="360"/>
        </w:tabs>
        <w:spacing w:after="0" w:line="240" w:lineRule="auto"/>
        <w:ind w:left="284" w:hanging="284"/>
        <w:jc w:val="both"/>
        <w:rPr>
          <w:rFonts w:cs="Times New Roman"/>
          <w:sz w:val="22"/>
          <w:szCs w:val="22"/>
        </w:rPr>
      </w:pPr>
      <w:r w:rsidRPr="00444570">
        <w:rPr>
          <w:rFonts w:cs="Times New Roman"/>
          <w:sz w:val="22"/>
          <w:szCs w:val="22"/>
        </w:rPr>
        <w:t xml:space="preserve">2. Miesięczny raport odbioru świadczenia usługi Wykonawca zobowiązany jest przekazywać w terminie do 5 dni od dnia zakończenia danego miesiąca. </w:t>
      </w:r>
    </w:p>
    <w:p w14:paraId="198EBD87" w14:textId="77777777" w:rsidR="0068238B" w:rsidRDefault="00A711D9" w:rsidP="00A711D9">
      <w:pPr>
        <w:tabs>
          <w:tab w:val="left" w:pos="284"/>
        </w:tabs>
        <w:suppressAutoHyphens w:val="0"/>
        <w:spacing w:after="0" w:line="240" w:lineRule="auto"/>
        <w:ind w:left="74" w:hanging="74"/>
        <w:jc w:val="both"/>
        <w:rPr>
          <w:rFonts w:cs="Times New Roman"/>
          <w:sz w:val="22"/>
          <w:szCs w:val="22"/>
        </w:rPr>
      </w:pPr>
      <w:r w:rsidRPr="00444570">
        <w:rPr>
          <w:rFonts w:cs="Times New Roman"/>
          <w:sz w:val="22"/>
          <w:szCs w:val="22"/>
        </w:rPr>
        <w:t>3. Wykonawca jest zobowiązany do przekazywania Zamawiającemu miesięcznych raportów zawierających informacje o:</w:t>
      </w:r>
    </w:p>
    <w:p w14:paraId="634CAC8B" w14:textId="5D9F534B" w:rsidR="00A711D9" w:rsidRDefault="00A711D9" w:rsidP="00854B80">
      <w:pPr>
        <w:tabs>
          <w:tab w:val="left" w:pos="284"/>
        </w:tabs>
        <w:suppressAutoHyphens w:val="0"/>
        <w:spacing w:after="0" w:line="240" w:lineRule="auto"/>
        <w:ind w:left="74" w:hanging="74"/>
        <w:jc w:val="both"/>
        <w:rPr>
          <w:rFonts w:eastAsia="Arial Narrow" w:cs="Times New Roman"/>
          <w:kern w:val="0"/>
          <w:sz w:val="22"/>
          <w:szCs w:val="22"/>
          <w:lang w:eastAsia="pl-PL"/>
        </w:rPr>
      </w:pPr>
      <w:r w:rsidRPr="00444570">
        <w:rPr>
          <w:rFonts w:eastAsia="Arial Narrow" w:cs="Times New Roman"/>
          <w:kern w:val="0"/>
          <w:sz w:val="22"/>
          <w:szCs w:val="22"/>
          <w:lang w:eastAsia="pl-PL"/>
        </w:rPr>
        <w:t>a)</w:t>
      </w:r>
      <w:r w:rsidRPr="00444570">
        <w:rPr>
          <w:rFonts w:eastAsia="Arial Narrow" w:cs="Times New Roman"/>
          <w:kern w:val="0"/>
          <w:sz w:val="22"/>
          <w:szCs w:val="22"/>
          <w:lang w:eastAsia="pl-PL"/>
        </w:rPr>
        <w:tab/>
      </w:r>
      <w:r w:rsidR="00854B80">
        <w:rPr>
          <w:rFonts w:eastAsia="Arial Narrow" w:cs="Times New Roman"/>
          <w:kern w:val="0"/>
          <w:sz w:val="22"/>
          <w:szCs w:val="22"/>
          <w:lang w:eastAsia="pl-PL"/>
        </w:rPr>
        <w:t>masie</w:t>
      </w:r>
      <w:r w:rsidRPr="00444570">
        <w:rPr>
          <w:rFonts w:eastAsia="Arial Narrow" w:cs="Times New Roman"/>
          <w:kern w:val="0"/>
          <w:sz w:val="22"/>
          <w:szCs w:val="22"/>
          <w:lang w:eastAsia="pl-PL"/>
        </w:rPr>
        <w:t xml:space="preserve"> odebranych odpadów</w:t>
      </w:r>
      <w:r>
        <w:rPr>
          <w:rFonts w:eastAsia="Arial Narrow" w:cs="Times New Roman"/>
          <w:kern w:val="0"/>
          <w:sz w:val="22"/>
          <w:szCs w:val="22"/>
          <w:lang w:eastAsia="pl-PL"/>
        </w:rPr>
        <w:t xml:space="preserve"> </w:t>
      </w:r>
      <w:r w:rsidRPr="00444570">
        <w:rPr>
          <w:rFonts w:eastAsia="Arial Narrow" w:cs="Times New Roman"/>
          <w:kern w:val="0"/>
          <w:sz w:val="22"/>
          <w:szCs w:val="22"/>
          <w:lang w:eastAsia="pl-PL"/>
        </w:rPr>
        <w:t>komunalnych</w:t>
      </w:r>
      <w:r w:rsidR="00854B80">
        <w:rPr>
          <w:rFonts w:eastAsia="Arial Narrow" w:cs="Times New Roman"/>
          <w:kern w:val="0"/>
          <w:sz w:val="22"/>
          <w:szCs w:val="22"/>
          <w:lang w:eastAsia="pl-PL"/>
        </w:rPr>
        <w:t xml:space="preserve"> – popiołów z palenisk domowych;</w:t>
      </w:r>
    </w:p>
    <w:p w14:paraId="0F843D85" w14:textId="77777777" w:rsidR="00A711D9" w:rsidRPr="00444570" w:rsidRDefault="00A711D9" w:rsidP="00A711D9">
      <w:pPr>
        <w:tabs>
          <w:tab w:val="left" w:pos="284"/>
        </w:tabs>
        <w:suppressAutoHyphens w:val="0"/>
        <w:spacing w:after="0" w:line="240" w:lineRule="auto"/>
        <w:jc w:val="both"/>
        <w:rPr>
          <w:rFonts w:eastAsia="Arial Narrow" w:cs="Times New Roman"/>
          <w:kern w:val="0"/>
          <w:sz w:val="22"/>
          <w:szCs w:val="22"/>
          <w:lang w:eastAsia="pl-PL"/>
        </w:rPr>
      </w:pPr>
      <w:r>
        <w:rPr>
          <w:rFonts w:eastAsia="Arial Narrow" w:cs="Times New Roman"/>
          <w:kern w:val="0"/>
          <w:sz w:val="22"/>
          <w:szCs w:val="22"/>
          <w:lang w:eastAsia="pl-PL"/>
        </w:rPr>
        <w:t xml:space="preserve">b) </w:t>
      </w:r>
      <w:r w:rsidRPr="00444570">
        <w:rPr>
          <w:rFonts w:eastAsia="Arial Narrow" w:cs="Times New Roman"/>
          <w:kern w:val="0"/>
          <w:sz w:val="22"/>
          <w:szCs w:val="22"/>
          <w:lang w:eastAsia="pl-PL"/>
        </w:rPr>
        <w:t>wykaz właścicieli nieruchomości, od których zostały odebrane odpady komunalne;</w:t>
      </w:r>
    </w:p>
    <w:p w14:paraId="5F38D5CE" w14:textId="77777777" w:rsidR="00A711D9" w:rsidRPr="003A678D" w:rsidRDefault="00A711D9" w:rsidP="00A711D9">
      <w:pPr>
        <w:tabs>
          <w:tab w:val="left" w:pos="426"/>
        </w:tabs>
        <w:suppressAutoHyphens w:val="0"/>
        <w:spacing w:after="0" w:line="240" w:lineRule="auto"/>
        <w:jc w:val="both"/>
        <w:rPr>
          <w:rFonts w:eastAsia="Arial Narrow" w:cs="Times New Roman"/>
          <w:kern w:val="0"/>
          <w:sz w:val="22"/>
          <w:szCs w:val="22"/>
          <w:lang w:eastAsia="pl-PL"/>
        </w:rPr>
      </w:pPr>
      <w:r>
        <w:rPr>
          <w:rFonts w:eastAsia="Arial Narrow" w:cs="Times New Roman"/>
          <w:kern w:val="0"/>
          <w:sz w:val="22"/>
          <w:szCs w:val="22"/>
          <w:lang w:eastAsia="pl-PL"/>
        </w:rPr>
        <w:t xml:space="preserve">c) </w:t>
      </w:r>
      <w:r w:rsidRPr="00444570">
        <w:rPr>
          <w:rFonts w:eastAsia="Arial Narrow" w:cs="Times New Roman"/>
          <w:kern w:val="0"/>
          <w:sz w:val="22"/>
          <w:szCs w:val="22"/>
          <w:lang w:eastAsia="pl-PL"/>
        </w:rPr>
        <w:t>sposobach zagospodarowania ww. odpadów ze wskazaniem instalacji, do których zostały przekazane;</w:t>
      </w:r>
    </w:p>
    <w:p w14:paraId="1E077331" w14:textId="18C9FEF0" w:rsidR="00A711D9" w:rsidRDefault="00854B80" w:rsidP="00A711D9">
      <w:pPr>
        <w:tabs>
          <w:tab w:val="left" w:pos="426"/>
        </w:tabs>
        <w:suppressAutoHyphens w:val="0"/>
        <w:spacing w:after="0" w:line="240" w:lineRule="auto"/>
        <w:jc w:val="both"/>
        <w:rPr>
          <w:rFonts w:eastAsia="Arial Narrow" w:cs="Times New Roman"/>
          <w:kern w:val="0"/>
          <w:sz w:val="22"/>
          <w:szCs w:val="22"/>
          <w:lang w:eastAsia="pl-PL"/>
        </w:rPr>
      </w:pPr>
      <w:r>
        <w:rPr>
          <w:rFonts w:eastAsia="Arial Narrow" w:cs="Times New Roman"/>
          <w:kern w:val="0"/>
          <w:sz w:val="22"/>
          <w:szCs w:val="22"/>
          <w:lang w:eastAsia="pl-PL"/>
        </w:rPr>
        <w:t>d</w:t>
      </w:r>
      <w:r w:rsidR="00A711D9">
        <w:rPr>
          <w:rFonts w:eastAsia="Arial Narrow" w:cs="Times New Roman"/>
          <w:kern w:val="0"/>
          <w:sz w:val="22"/>
          <w:szCs w:val="22"/>
          <w:lang w:eastAsia="pl-PL"/>
        </w:rPr>
        <w:t xml:space="preserve">) ilości odpadów przekazanych do instalacji celem zagospodarowania z załączeniem dokumentów wskazanych w §1 oraz OPZ tj. w szczególności kwitów wagowych, </w:t>
      </w:r>
    </w:p>
    <w:p w14:paraId="2D99792A" w14:textId="50F19B9D" w:rsidR="0068238B" w:rsidRDefault="00854B80" w:rsidP="00A711D9">
      <w:pPr>
        <w:pStyle w:val="Tekstpodstawowy"/>
        <w:tabs>
          <w:tab w:val="left" w:pos="142"/>
        </w:tabs>
        <w:spacing w:after="0" w:line="240" w:lineRule="auto"/>
        <w:ind w:left="284" w:hanging="284"/>
        <w:jc w:val="both"/>
        <w:rPr>
          <w:rFonts w:eastAsia="Arial Narrow" w:cs="Times New Roman"/>
          <w:kern w:val="0"/>
          <w:sz w:val="22"/>
          <w:szCs w:val="22"/>
          <w:lang w:eastAsia="pl-PL"/>
        </w:rPr>
      </w:pPr>
      <w:r>
        <w:rPr>
          <w:rFonts w:eastAsia="Arial Narrow" w:cs="Times New Roman"/>
          <w:kern w:val="0"/>
          <w:sz w:val="22"/>
          <w:szCs w:val="22"/>
          <w:lang w:eastAsia="pl-PL"/>
        </w:rPr>
        <w:t>e</w:t>
      </w:r>
      <w:r w:rsidR="00A711D9">
        <w:rPr>
          <w:rFonts w:eastAsia="Arial Narrow" w:cs="Times New Roman"/>
          <w:kern w:val="0"/>
          <w:sz w:val="22"/>
          <w:szCs w:val="22"/>
          <w:lang w:eastAsia="pl-PL"/>
        </w:rPr>
        <w:t>) ewidencji przebiegu pojazdów ze wskazaniem numeru rejestracyjnego pojazdu, tras przebiegu, zamawiający może zażądać wydruków lub tarcz z tachografów samochodowych.</w:t>
      </w:r>
    </w:p>
    <w:p w14:paraId="1EDAD760" w14:textId="73CA0FC1" w:rsidR="00A711D9" w:rsidRPr="00444570" w:rsidRDefault="00A711D9" w:rsidP="00A711D9">
      <w:pPr>
        <w:pStyle w:val="Tekstpodstawowy"/>
        <w:tabs>
          <w:tab w:val="left" w:pos="142"/>
        </w:tabs>
        <w:spacing w:after="0" w:line="240" w:lineRule="auto"/>
        <w:ind w:left="284" w:hanging="284"/>
        <w:jc w:val="both"/>
        <w:rPr>
          <w:rFonts w:cs="Times New Roman"/>
          <w:sz w:val="22"/>
          <w:szCs w:val="22"/>
        </w:rPr>
      </w:pPr>
      <w:r w:rsidRPr="00444570">
        <w:rPr>
          <w:rFonts w:cs="Times New Roman"/>
          <w:sz w:val="22"/>
          <w:szCs w:val="22"/>
        </w:rPr>
        <w:t>4. </w:t>
      </w:r>
      <w:r>
        <w:rPr>
          <w:rFonts w:cs="Times New Roman"/>
          <w:sz w:val="22"/>
          <w:szCs w:val="22"/>
        </w:rPr>
        <w:t xml:space="preserve"> </w:t>
      </w:r>
      <w:r w:rsidRPr="00444570">
        <w:rPr>
          <w:rFonts w:cs="Times New Roman"/>
          <w:sz w:val="22"/>
          <w:szCs w:val="22"/>
        </w:rPr>
        <w:t xml:space="preserve">Zamawiający w terminie 5 dni roboczych akceptuje pisemnie miesięczny raport odbioru świadczenia </w:t>
      </w:r>
      <w:r>
        <w:rPr>
          <w:rFonts w:cs="Times New Roman"/>
          <w:sz w:val="22"/>
          <w:szCs w:val="22"/>
        </w:rPr>
        <w:t xml:space="preserve">  </w:t>
      </w:r>
      <w:r w:rsidRPr="00444570">
        <w:rPr>
          <w:rFonts w:cs="Times New Roman"/>
          <w:sz w:val="22"/>
          <w:szCs w:val="22"/>
        </w:rPr>
        <w:t xml:space="preserve">usługi lub zgłasza uwagi. </w:t>
      </w:r>
    </w:p>
    <w:p w14:paraId="4C8536AC" w14:textId="77777777" w:rsidR="00A711D9" w:rsidRPr="00444570" w:rsidRDefault="00A711D9" w:rsidP="00A711D9">
      <w:pPr>
        <w:pStyle w:val="Tekstpodstawowy"/>
        <w:tabs>
          <w:tab w:val="left" w:pos="0"/>
        </w:tabs>
        <w:spacing w:after="0" w:line="240" w:lineRule="auto"/>
        <w:ind w:left="284" w:hanging="284"/>
        <w:jc w:val="both"/>
        <w:rPr>
          <w:rFonts w:cs="Times New Roman"/>
          <w:sz w:val="22"/>
          <w:szCs w:val="22"/>
        </w:rPr>
      </w:pPr>
      <w:r w:rsidRPr="00444570">
        <w:rPr>
          <w:rFonts w:cs="Times New Roman"/>
          <w:sz w:val="22"/>
          <w:szCs w:val="22"/>
        </w:rPr>
        <w:t>5. W przypadku zgłoszenia  nieprawidłowości w realizacji przedmiotu umowy przez Zamawiającego lub mieszkańca Gminy i Miasta Odolanów Wykonawca przyjmuje i załatwia reklamacje w terminie 1 dnia roboczego od dnia otrzymania zgłoszenia reklamacji oraz niezwłocznie informuje Zamawiającego na piśmie lub mailowo o sposobie załatwienia każdej zgłoszonej reklamacji.</w:t>
      </w:r>
    </w:p>
    <w:p w14:paraId="2D8F3230" w14:textId="77777777" w:rsidR="00A711D9" w:rsidRPr="00444570" w:rsidRDefault="00A711D9" w:rsidP="00A711D9">
      <w:pPr>
        <w:pStyle w:val="Tekstpodstawowy"/>
        <w:tabs>
          <w:tab w:val="left" w:pos="0"/>
        </w:tabs>
        <w:spacing w:after="0" w:line="240" w:lineRule="auto"/>
        <w:ind w:left="284" w:hanging="284"/>
        <w:jc w:val="both"/>
        <w:rPr>
          <w:rFonts w:cs="Times New Roman"/>
          <w:sz w:val="22"/>
          <w:szCs w:val="22"/>
        </w:rPr>
      </w:pPr>
      <w:r w:rsidRPr="00444570">
        <w:rPr>
          <w:rFonts w:cs="Times New Roman"/>
          <w:sz w:val="22"/>
          <w:szCs w:val="22"/>
        </w:rPr>
        <w:t>6. W przypadku wątpliwości co do sposobu załatwienia reklamacji , Wykonawca obowiązany jest stawić się w siedzibie Zamawiającego bez zbędnej zwłoki, w tym samym dniu do godziny 14:30 lub najpóźniej do godziny 12:00 następnego dnia pod warunkiem, iż jest to dzień roboczy</w:t>
      </w:r>
    </w:p>
    <w:p w14:paraId="4EC88A5F" w14:textId="0B47F655" w:rsidR="00A711D9" w:rsidRPr="00444570" w:rsidRDefault="001002A8" w:rsidP="00A711D9">
      <w:pPr>
        <w:pStyle w:val="Tekstpodstawowy"/>
        <w:tabs>
          <w:tab w:val="left" w:pos="0"/>
        </w:tabs>
        <w:spacing w:after="0" w:line="240" w:lineRule="auto"/>
        <w:ind w:left="284" w:hanging="284"/>
        <w:jc w:val="both"/>
        <w:rPr>
          <w:rFonts w:cs="Times New Roman"/>
          <w:sz w:val="22"/>
          <w:szCs w:val="22"/>
        </w:rPr>
      </w:pPr>
      <w:r>
        <w:rPr>
          <w:rFonts w:cs="Times New Roman"/>
          <w:sz w:val="22"/>
          <w:szCs w:val="22"/>
        </w:rPr>
        <w:t>7</w:t>
      </w:r>
      <w:r w:rsidR="00A711D9" w:rsidRPr="00444570">
        <w:rPr>
          <w:rFonts w:cs="Times New Roman"/>
          <w:sz w:val="22"/>
          <w:szCs w:val="22"/>
        </w:rPr>
        <w:t xml:space="preserve">. Do raportu Wykonawca jest zobowiązany dołączyć kopie dziennych kwitów wagowych pojazdów, które wykorzystane będą do realizacji zamówienia. Raport Wykonawca przekazuje Zamawiającemu do 5-tego dnia miesiąca następującego po miesiącu, którego zestawienie dotyczy. Raport oprócz ilości odebranych odpadów musi być zgodne z wymaganiami </w:t>
      </w:r>
      <w:r w:rsidR="00A711D9">
        <w:rPr>
          <w:rFonts w:cs="Times New Roman"/>
          <w:sz w:val="22"/>
          <w:szCs w:val="22"/>
        </w:rPr>
        <w:t>SWZ</w:t>
      </w:r>
      <w:r w:rsidR="00A711D9" w:rsidRPr="00444570">
        <w:rPr>
          <w:rFonts w:cs="Times New Roman"/>
          <w:sz w:val="22"/>
          <w:szCs w:val="22"/>
        </w:rPr>
        <w:t>.</w:t>
      </w:r>
    </w:p>
    <w:p w14:paraId="7E714BAE" w14:textId="121F2C60" w:rsidR="00A711D9" w:rsidRPr="00444570" w:rsidRDefault="001002A8" w:rsidP="00A711D9">
      <w:pPr>
        <w:pStyle w:val="Tekstpodstawowy"/>
        <w:tabs>
          <w:tab w:val="left" w:pos="0"/>
        </w:tabs>
        <w:spacing w:after="0" w:line="240" w:lineRule="auto"/>
        <w:ind w:left="284" w:hanging="284"/>
        <w:jc w:val="both"/>
        <w:rPr>
          <w:rFonts w:cs="Times New Roman"/>
          <w:sz w:val="22"/>
          <w:szCs w:val="22"/>
        </w:rPr>
      </w:pPr>
      <w:r>
        <w:rPr>
          <w:rFonts w:cs="Times New Roman"/>
          <w:sz w:val="22"/>
          <w:szCs w:val="22"/>
        </w:rPr>
        <w:t>8</w:t>
      </w:r>
      <w:r w:rsidR="00A711D9" w:rsidRPr="00444570">
        <w:rPr>
          <w:rFonts w:cs="Times New Roman"/>
          <w:sz w:val="22"/>
          <w:szCs w:val="22"/>
        </w:rPr>
        <w:t>. Wykonawca jest obowiązany do sporządzania sprawozdań zgodnie ze wzorem określonym w aktualnym Rozporządzeniu Ministra Środowiska.</w:t>
      </w:r>
    </w:p>
    <w:p w14:paraId="5B714500" w14:textId="507C338F" w:rsidR="00A711D9" w:rsidRPr="00444570" w:rsidRDefault="001002A8" w:rsidP="00A711D9">
      <w:pPr>
        <w:pStyle w:val="Tekstpodstawowy"/>
        <w:tabs>
          <w:tab w:val="left" w:pos="0"/>
        </w:tabs>
        <w:spacing w:after="0" w:line="240" w:lineRule="auto"/>
        <w:ind w:left="284" w:hanging="284"/>
        <w:jc w:val="both"/>
        <w:rPr>
          <w:rFonts w:cs="Times New Roman"/>
          <w:sz w:val="22"/>
          <w:szCs w:val="22"/>
        </w:rPr>
      </w:pPr>
      <w:r>
        <w:rPr>
          <w:rFonts w:cs="Times New Roman"/>
          <w:sz w:val="22"/>
          <w:szCs w:val="22"/>
        </w:rPr>
        <w:t>9</w:t>
      </w:r>
      <w:r w:rsidR="00A711D9" w:rsidRPr="00444570">
        <w:rPr>
          <w:rFonts w:cs="Times New Roman"/>
          <w:sz w:val="22"/>
          <w:szCs w:val="22"/>
        </w:rPr>
        <w:t>. Zakres odpowiedzialności Wykonawcy obejmuje wszelkie czynności zmierzające do realizacji umownych obowiązków Wykonawcy oraz za dochowanie wszelkich obowiązków w szczególności ustawowych.</w:t>
      </w:r>
    </w:p>
    <w:p w14:paraId="2370F555" w14:textId="6FBE687C" w:rsidR="00A711D9" w:rsidRPr="00444570" w:rsidRDefault="001002A8" w:rsidP="00A711D9">
      <w:pPr>
        <w:pStyle w:val="Tekstpodstawowy"/>
        <w:tabs>
          <w:tab w:val="left" w:pos="0"/>
        </w:tabs>
        <w:spacing w:after="0" w:line="240" w:lineRule="auto"/>
        <w:ind w:left="284" w:hanging="284"/>
        <w:jc w:val="both"/>
        <w:rPr>
          <w:rFonts w:cs="Times New Roman"/>
          <w:sz w:val="22"/>
          <w:szCs w:val="22"/>
        </w:rPr>
      </w:pPr>
      <w:r>
        <w:rPr>
          <w:rFonts w:cs="Times New Roman"/>
          <w:sz w:val="22"/>
          <w:szCs w:val="22"/>
        </w:rPr>
        <w:t>10</w:t>
      </w:r>
      <w:r w:rsidR="00A711D9" w:rsidRPr="00444570">
        <w:rPr>
          <w:rFonts w:cs="Times New Roman"/>
          <w:sz w:val="22"/>
          <w:szCs w:val="22"/>
        </w:rPr>
        <w:t>. Wykonawca ponosi pełną odpowiedzialność wobec Zamawiającego i osób trzecich za szkody na mieniu i zdrowiu osób trzecich, powstałe podczas i w związku z realizacją przedmiotu umowy.</w:t>
      </w:r>
    </w:p>
    <w:p w14:paraId="3F8079AC" w14:textId="77777777" w:rsidR="00A711D9" w:rsidRPr="00444570" w:rsidRDefault="00A711D9" w:rsidP="00A711D9">
      <w:pPr>
        <w:pStyle w:val="Tekstpodstawowy"/>
        <w:tabs>
          <w:tab w:val="left" w:pos="360"/>
        </w:tabs>
        <w:spacing w:after="0" w:line="240" w:lineRule="auto"/>
        <w:jc w:val="both"/>
        <w:rPr>
          <w:rFonts w:cs="Times New Roman"/>
          <w:sz w:val="22"/>
          <w:szCs w:val="22"/>
        </w:rPr>
      </w:pPr>
    </w:p>
    <w:p w14:paraId="3EC89360"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§7</w:t>
      </w:r>
    </w:p>
    <w:p w14:paraId="2FCAA630"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 xml:space="preserve">Harmonogramy wywozu odpadów </w:t>
      </w:r>
    </w:p>
    <w:p w14:paraId="0C5650E3" w14:textId="77777777" w:rsidR="00A711D9" w:rsidRPr="00444570" w:rsidRDefault="00A711D9" w:rsidP="00A711D9">
      <w:pPr>
        <w:tabs>
          <w:tab w:val="left" w:pos="0"/>
          <w:tab w:val="left" w:pos="360"/>
          <w:tab w:val="left" w:pos="426"/>
        </w:tabs>
        <w:spacing w:after="0" w:line="240" w:lineRule="auto"/>
        <w:ind w:left="284" w:hanging="284"/>
        <w:jc w:val="both"/>
        <w:rPr>
          <w:rFonts w:cs="Times New Roman"/>
          <w:sz w:val="22"/>
          <w:szCs w:val="22"/>
        </w:rPr>
      </w:pPr>
      <w:r w:rsidRPr="00444570">
        <w:rPr>
          <w:rFonts w:cs="Times New Roman"/>
          <w:sz w:val="22"/>
          <w:szCs w:val="22"/>
        </w:rPr>
        <w:t xml:space="preserve">1. Wykonawca zobowiązany jest przed podpisaniem niniejszej umowy do sporządzenia </w:t>
      </w:r>
      <w:r>
        <w:rPr>
          <w:rFonts w:cs="Times New Roman"/>
          <w:sz w:val="22"/>
          <w:szCs w:val="22"/>
        </w:rPr>
        <w:t xml:space="preserve">propozycji </w:t>
      </w:r>
      <w:r w:rsidRPr="00444570">
        <w:rPr>
          <w:rFonts w:cs="Times New Roman"/>
          <w:sz w:val="22"/>
          <w:szCs w:val="22"/>
        </w:rPr>
        <w:t xml:space="preserve">Harmonogramów odbioru odpadów wskazanych w </w:t>
      </w:r>
      <w:r w:rsidRPr="00444570">
        <w:rPr>
          <w:rFonts w:cs="Times New Roman"/>
          <w:bCs/>
          <w:sz w:val="22"/>
          <w:szCs w:val="22"/>
        </w:rPr>
        <w:t>§ 4. Zamawiający jest uprawniony do wprowadzania zmian do</w:t>
      </w:r>
      <w:r>
        <w:rPr>
          <w:rFonts w:cs="Times New Roman"/>
          <w:bCs/>
          <w:sz w:val="22"/>
          <w:szCs w:val="22"/>
        </w:rPr>
        <w:t xml:space="preserve"> tych</w:t>
      </w:r>
      <w:r w:rsidRPr="00444570">
        <w:rPr>
          <w:rFonts w:cs="Times New Roman"/>
          <w:bCs/>
          <w:sz w:val="22"/>
          <w:szCs w:val="22"/>
        </w:rPr>
        <w:t xml:space="preserve"> harmonogramów,</w:t>
      </w:r>
      <w:r>
        <w:rPr>
          <w:rFonts w:cs="Times New Roman"/>
          <w:bCs/>
          <w:sz w:val="22"/>
          <w:szCs w:val="22"/>
        </w:rPr>
        <w:t xml:space="preserve"> a</w:t>
      </w:r>
      <w:r w:rsidRPr="00444570">
        <w:rPr>
          <w:rFonts w:cs="Times New Roman"/>
          <w:bCs/>
          <w:sz w:val="22"/>
          <w:szCs w:val="22"/>
        </w:rPr>
        <w:t xml:space="preserve"> w przypadku braku akceptacji Wykonawcy na wprowadzone zmiany jako obowiązujący strony przyjmują harmonogram ze zmianami wprowadzonymi jednostronnie przez Zamawiającego. </w:t>
      </w:r>
      <w:r>
        <w:rPr>
          <w:rFonts w:cs="Times New Roman"/>
          <w:bCs/>
          <w:sz w:val="22"/>
          <w:szCs w:val="22"/>
        </w:rPr>
        <w:t xml:space="preserve">Po akceptacji przez zamawiającego harmonogramy zostaną podpisane przez obie strony i będą obowiązywać strony tej umowy jako załączniki do niej. </w:t>
      </w:r>
      <w:bookmarkStart w:id="4" w:name="_Hlk52797685"/>
      <w:r>
        <w:rPr>
          <w:rFonts w:cs="Times New Roman"/>
          <w:bCs/>
          <w:sz w:val="22"/>
          <w:szCs w:val="22"/>
        </w:rPr>
        <w:t>Jeżeli wykonawca nie przygotuje propozycji harmonogramów wywozu odpadów, to wyraża zgodę na ich opracowanie jednostronnie przez zamawiającego.</w:t>
      </w:r>
      <w:bookmarkEnd w:id="4"/>
    </w:p>
    <w:p w14:paraId="6669D8F3" w14:textId="77777777" w:rsidR="00A711D9" w:rsidRPr="00444570" w:rsidRDefault="00A711D9" w:rsidP="00A711D9">
      <w:pPr>
        <w:spacing w:after="0" w:line="240" w:lineRule="auto"/>
        <w:ind w:left="284" w:hanging="284"/>
        <w:jc w:val="both"/>
        <w:rPr>
          <w:rFonts w:cs="Times New Roman"/>
          <w:sz w:val="22"/>
          <w:szCs w:val="22"/>
        </w:rPr>
      </w:pPr>
      <w:r w:rsidRPr="00444570">
        <w:rPr>
          <w:rFonts w:cs="Times New Roman"/>
          <w:sz w:val="22"/>
          <w:szCs w:val="22"/>
        </w:rPr>
        <w:t>2.  Harmonogramy oraz ich zmiany</w:t>
      </w:r>
      <w:r>
        <w:rPr>
          <w:rFonts w:cs="Times New Roman"/>
          <w:sz w:val="22"/>
          <w:szCs w:val="22"/>
        </w:rPr>
        <w:t xml:space="preserve"> zawsze</w:t>
      </w:r>
      <w:r w:rsidRPr="00444570">
        <w:rPr>
          <w:rFonts w:cs="Times New Roman"/>
          <w:sz w:val="22"/>
          <w:szCs w:val="22"/>
        </w:rPr>
        <w:t xml:space="preserve"> wymagają pisemnej akceptacji Zamawiającego z wyjątkiem zmian jednorazowych wynikających z sytuacji wyjątkowych i uniemożliwiających spełnienie świadczenia, których nie można było przewidzieć (np. powódź, gwałtowne opady śniegu, nieprzejezdna droga). W takich sytuacjach Wykonawca jest zobowiązany pisemnie powiadomić Zamawiającego o dokonanej zmianie. </w:t>
      </w:r>
    </w:p>
    <w:p w14:paraId="05B4BCDF" w14:textId="77777777" w:rsidR="00A711D9" w:rsidRDefault="00A711D9" w:rsidP="00A711D9">
      <w:pPr>
        <w:tabs>
          <w:tab w:val="left" w:pos="0"/>
          <w:tab w:val="left" w:pos="360"/>
          <w:tab w:val="left" w:pos="426"/>
        </w:tabs>
        <w:spacing w:after="0" w:line="240" w:lineRule="auto"/>
        <w:ind w:left="284" w:hanging="210"/>
        <w:jc w:val="both"/>
        <w:rPr>
          <w:rFonts w:cs="Times New Roman"/>
          <w:sz w:val="22"/>
          <w:szCs w:val="22"/>
        </w:rPr>
      </w:pPr>
      <w:r w:rsidRPr="00444570">
        <w:rPr>
          <w:rFonts w:cs="Times New Roman"/>
          <w:sz w:val="22"/>
          <w:szCs w:val="22"/>
        </w:rPr>
        <w:t>3. Wykonawca zobowiązany jest umieścić Harmonogram oraz jego zmiany na własnej st</w:t>
      </w:r>
      <w:r>
        <w:rPr>
          <w:rFonts w:cs="Times New Roman"/>
          <w:sz w:val="22"/>
          <w:szCs w:val="22"/>
        </w:rPr>
        <w:t>ronie internetowej</w:t>
      </w:r>
      <w:r w:rsidRPr="00444570">
        <w:rPr>
          <w:rFonts w:cs="Times New Roman"/>
          <w:sz w:val="22"/>
          <w:szCs w:val="22"/>
        </w:rPr>
        <w:t xml:space="preserve"> i eksponować go przez okres realizacji umowy. </w:t>
      </w:r>
    </w:p>
    <w:p w14:paraId="01BE5B48" w14:textId="77777777" w:rsidR="00A711D9" w:rsidRPr="00444570" w:rsidRDefault="00A711D9" w:rsidP="00A711D9">
      <w:pPr>
        <w:tabs>
          <w:tab w:val="left" w:pos="0"/>
          <w:tab w:val="left" w:pos="360"/>
          <w:tab w:val="left" w:pos="426"/>
        </w:tabs>
        <w:spacing w:after="0" w:line="240" w:lineRule="auto"/>
        <w:ind w:left="284" w:hanging="210"/>
        <w:jc w:val="both"/>
        <w:rPr>
          <w:rFonts w:cs="Times New Roman"/>
          <w:sz w:val="22"/>
          <w:szCs w:val="22"/>
        </w:rPr>
      </w:pPr>
    </w:p>
    <w:p w14:paraId="7EC08955" w14:textId="77777777" w:rsidR="00A711D9" w:rsidRPr="00444570" w:rsidRDefault="00A711D9" w:rsidP="00A711D9">
      <w:pPr>
        <w:pStyle w:val="Tekstpodstawowy"/>
        <w:tabs>
          <w:tab w:val="left" w:pos="360"/>
        </w:tabs>
        <w:spacing w:after="0" w:line="240" w:lineRule="auto"/>
        <w:jc w:val="center"/>
        <w:rPr>
          <w:rFonts w:cs="Times New Roman"/>
          <w:b/>
          <w:bCs/>
          <w:sz w:val="22"/>
          <w:szCs w:val="22"/>
        </w:rPr>
      </w:pPr>
    </w:p>
    <w:p w14:paraId="3B617A37"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 8</w:t>
      </w:r>
    </w:p>
    <w:p w14:paraId="259A75F6"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Obowiązki Zamawiającego</w:t>
      </w:r>
    </w:p>
    <w:p w14:paraId="31AC1A03" w14:textId="77777777" w:rsidR="00A711D9" w:rsidRPr="00444570" w:rsidRDefault="00A711D9" w:rsidP="00CD4730">
      <w:pPr>
        <w:pStyle w:val="Tekstpodstawowy"/>
        <w:tabs>
          <w:tab w:val="left" w:pos="360"/>
        </w:tabs>
        <w:spacing w:after="0" w:line="240" w:lineRule="auto"/>
        <w:ind w:left="567" w:hanging="283"/>
        <w:jc w:val="both"/>
        <w:rPr>
          <w:rFonts w:cs="Times New Roman"/>
          <w:sz w:val="22"/>
          <w:szCs w:val="22"/>
        </w:rPr>
      </w:pPr>
      <w:r w:rsidRPr="00444570">
        <w:rPr>
          <w:rFonts w:cs="Times New Roman"/>
          <w:sz w:val="22"/>
          <w:szCs w:val="22"/>
        </w:rPr>
        <w:t>Zamawiający jest zobowiązany do :</w:t>
      </w:r>
    </w:p>
    <w:p w14:paraId="326EAF0C" w14:textId="77777777" w:rsidR="00A711D9" w:rsidRPr="00444570" w:rsidRDefault="00A711D9" w:rsidP="00A711D9">
      <w:pPr>
        <w:pStyle w:val="Tekstpodstawowy"/>
        <w:numPr>
          <w:ilvl w:val="0"/>
          <w:numId w:val="7"/>
        </w:numPr>
        <w:tabs>
          <w:tab w:val="left" w:pos="360"/>
        </w:tabs>
        <w:spacing w:after="0" w:line="240" w:lineRule="auto"/>
        <w:ind w:left="708" w:hanging="215"/>
        <w:jc w:val="both"/>
        <w:rPr>
          <w:rFonts w:cs="Times New Roman"/>
          <w:sz w:val="22"/>
          <w:szCs w:val="22"/>
        </w:rPr>
      </w:pPr>
      <w:r w:rsidRPr="00444570">
        <w:rPr>
          <w:rFonts w:cs="Times New Roman"/>
          <w:sz w:val="22"/>
          <w:szCs w:val="22"/>
        </w:rPr>
        <w:t>współdziałania z Wykonawcą w celu należytego wykonania umowy;</w:t>
      </w:r>
    </w:p>
    <w:p w14:paraId="5B3E1D8C" w14:textId="77777777" w:rsidR="00A711D9" w:rsidRPr="00444570" w:rsidRDefault="00A711D9" w:rsidP="00A711D9">
      <w:pPr>
        <w:pStyle w:val="Tekstpodstawowy"/>
        <w:numPr>
          <w:ilvl w:val="0"/>
          <w:numId w:val="7"/>
        </w:numPr>
        <w:tabs>
          <w:tab w:val="left" w:pos="360"/>
        </w:tabs>
        <w:spacing w:after="0" w:line="240" w:lineRule="auto"/>
        <w:ind w:left="708" w:hanging="215"/>
        <w:jc w:val="both"/>
        <w:rPr>
          <w:rFonts w:cs="Times New Roman"/>
          <w:sz w:val="22"/>
          <w:szCs w:val="22"/>
        </w:rPr>
      </w:pPr>
      <w:r w:rsidRPr="00444570">
        <w:rPr>
          <w:rFonts w:cs="Times New Roman"/>
          <w:sz w:val="22"/>
          <w:szCs w:val="22"/>
        </w:rPr>
        <w:t>udzielania Wykonawca wszelkich informacji niezbędnych do wykonania niniejszej umowy;</w:t>
      </w:r>
    </w:p>
    <w:p w14:paraId="79007AEB" w14:textId="77777777" w:rsidR="00A711D9" w:rsidRPr="00444570" w:rsidRDefault="00A711D9" w:rsidP="00A711D9">
      <w:pPr>
        <w:pStyle w:val="Tekstpodstawowy"/>
        <w:numPr>
          <w:ilvl w:val="0"/>
          <w:numId w:val="7"/>
        </w:numPr>
        <w:tabs>
          <w:tab w:val="left" w:pos="360"/>
        </w:tabs>
        <w:spacing w:after="0" w:line="240" w:lineRule="auto"/>
        <w:ind w:left="708" w:hanging="215"/>
        <w:jc w:val="both"/>
        <w:rPr>
          <w:rFonts w:cs="Times New Roman"/>
          <w:sz w:val="22"/>
          <w:szCs w:val="22"/>
        </w:rPr>
      </w:pPr>
      <w:r w:rsidRPr="00444570">
        <w:rPr>
          <w:rFonts w:cs="Times New Roman"/>
          <w:sz w:val="22"/>
          <w:szCs w:val="22"/>
        </w:rPr>
        <w:t>terminowej zapłaty wynagrodzenia należnego Wykonawcy.</w:t>
      </w:r>
    </w:p>
    <w:p w14:paraId="22787B44" w14:textId="77777777" w:rsidR="00A711D9" w:rsidRPr="00444570" w:rsidRDefault="00A711D9" w:rsidP="00A711D9">
      <w:pPr>
        <w:pStyle w:val="Tekstpodstawowy"/>
        <w:numPr>
          <w:ilvl w:val="0"/>
          <w:numId w:val="7"/>
        </w:numPr>
        <w:tabs>
          <w:tab w:val="left" w:pos="360"/>
        </w:tabs>
        <w:spacing w:after="0" w:line="240" w:lineRule="auto"/>
        <w:ind w:left="708" w:hanging="215"/>
        <w:jc w:val="both"/>
        <w:rPr>
          <w:rFonts w:cs="Times New Roman"/>
          <w:sz w:val="22"/>
          <w:szCs w:val="22"/>
        </w:rPr>
      </w:pPr>
      <w:r w:rsidRPr="00444570">
        <w:rPr>
          <w:rFonts w:cs="Times New Roman"/>
          <w:sz w:val="22"/>
          <w:szCs w:val="22"/>
        </w:rPr>
        <w:t>odbioru raportów i sprawozdań, o których mowa w § 6 umowy.</w:t>
      </w:r>
    </w:p>
    <w:p w14:paraId="031D96C8" w14:textId="77777777" w:rsidR="00A711D9" w:rsidRPr="00444570" w:rsidRDefault="00A711D9" w:rsidP="00A711D9">
      <w:pPr>
        <w:pStyle w:val="Tekstpodstawowy"/>
        <w:tabs>
          <w:tab w:val="left" w:pos="360"/>
        </w:tabs>
        <w:spacing w:after="0" w:line="240" w:lineRule="auto"/>
        <w:jc w:val="center"/>
        <w:rPr>
          <w:rFonts w:cs="Times New Roman"/>
          <w:b/>
          <w:bCs/>
          <w:sz w:val="22"/>
          <w:szCs w:val="22"/>
        </w:rPr>
      </w:pPr>
    </w:p>
    <w:p w14:paraId="212E172D"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§9</w:t>
      </w:r>
    </w:p>
    <w:p w14:paraId="003BECC0"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Pr>
          <w:rFonts w:cs="Times New Roman"/>
          <w:b/>
          <w:bCs/>
          <w:sz w:val="22"/>
          <w:szCs w:val="22"/>
        </w:rPr>
        <w:t xml:space="preserve">Wynagrodzenie </w:t>
      </w:r>
    </w:p>
    <w:p w14:paraId="15F62C3D" w14:textId="77777777" w:rsidR="00A711D9" w:rsidRPr="00444570" w:rsidRDefault="00A711D9" w:rsidP="00A711D9">
      <w:pPr>
        <w:numPr>
          <w:ilvl w:val="0"/>
          <w:numId w:val="18"/>
        </w:numPr>
        <w:suppressAutoHyphens w:val="0"/>
        <w:autoSpaceDE w:val="0"/>
        <w:autoSpaceDN w:val="0"/>
        <w:adjustRightInd w:val="0"/>
        <w:spacing w:after="0" w:line="240" w:lineRule="auto"/>
        <w:ind w:left="284"/>
        <w:jc w:val="both"/>
        <w:rPr>
          <w:rFonts w:cs="Times New Roman"/>
          <w:sz w:val="22"/>
          <w:szCs w:val="22"/>
        </w:rPr>
      </w:pPr>
      <w:r w:rsidRPr="00444570">
        <w:rPr>
          <w:rFonts w:cs="Times New Roman"/>
          <w:sz w:val="22"/>
          <w:szCs w:val="22"/>
        </w:rPr>
        <w:t xml:space="preserve">Ustala się miesięczny okres rozliczeniowy wykonania usług objętych umową. </w:t>
      </w:r>
    </w:p>
    <w:p w14:paraId="200BD344" w14:textId="77777777" w:rsidR="00A711D9" w:rsidRPr="00444570" w:rsidRDefault="00A711D9" w:rsidP="00A711D9">
      <w:pPr>
        <w:numPr>
          <w:ilvl w:val="0"/>
          <w:numId w:val="18"/>
        </w:numPr>
        <w:shd w:val="clear" w:color="auto" w:fill="FFFFFF"/>
        <w:suppressAutoHyphens w:val="0"/>
        <w:autoSpaceDE w:val="0"/>
        <w:autoSpaceDN w:val="0"/>
        <w:adjustRightInd w:val="0"/>
        <w:spacing w:after="0" w:line="240" w:lineRule="auto"/>
        <w:ind w:left="284" w:right="11"/>
        <w:jc w:val="both"/>
        <w:rPr>
          <w:rFonts w:cs="Times New Roman"/>
          <w:sz w:val="22"/>
          <w:szCs w:val="22"/>
        </w:rPr>
      </w:pPr>
      <w:r w:rsidRPr="00444570">
        <w:rPr>
          <w:rFonts w:cs="Times New Roman"/>
          <w:sz w:val="22"/>
          <w:szCs w:val="22"/>
        </w:rPr>
        <w:t>Miesięczne wynagrodzenie wykonawcy będzie każdorazowo  obliczane  jako: iloczyn ceny jednostkowej wskazanej w formularzu kalkulacji ceny stanowiącym załącznik do oferty wykonawcy i ilości faktycznie wykonanych i odebranych usług</w:t>
      </w:r>
      <w:r>
        <w:rPr>
          <w:rFonts w:cs="Times New Roman"/>
          <w:sz w:val="22"/>
          <w:szCs w:val="22"/>
        </w:rPr>
        <w:t xml:space="preserve"> objętych umową</w:t>
      </w:r>
      <w:r w:rsidRPr="00444570">
        <w:rPr>
          <w:rFonts w:cs="Times New Roman"/>
          <w:sz w:val="22"/>
          <w:szCs w:val="22"/>
        </w:rPr>
        <w:t xml:space="preserve"> powiększone o należny podatek VAT. </w:t>
      </w:r>
    </w:p>
    <w:p w14:paraId="00B494E8" w14:textId="77777777" w:rsidR="00A711D9" w:rsidRPr="00444570" w:rsidRDefault="00A711D9" w:rsidP="00A711D9">
      <w:pPr>
        <w:numPr>
          <w:ilvl w:val="0"/>
          <w:numId w:val="18"/>
        </w:numPr>
        <w:shd w:val="clear" w:color="auto" w:fill="FFFFFF"/>
        <w:suppressAutoHyphens w:val="0"/>
        <w:autoSpaceDE w:val="0"/>
        <w:autoSpaceDN w:val="0"/>
        <w:adjustRightInd w:val="0"/>
        <w:spacing w:after="0" w:line="240" w:lineRule="auto"/>
        <w:ind w:left="284" w:right="11" w:hanging="284"/>
        <w:jc w:val="both"/>
        <w:rPr>
          <w:rFonts w:cs="Times New Roman"/>
          <w:color w:val="000000"/>
          <w:sz w:val="22"/>
          <w:szCs w:val="22"/>
          <w:shd w:val="clear" w:color="auto" w:fill="FFFFFF"/>
        </w:rPr>
      </w:pPr>
      <w:r w:rsidRPr="00444570">
        <w:rPr>
          <w:rFonts w:cs="Times New Roman"/>
          <w:sz w:val="22"/>
          <w:szCs w:val="22"/>
        </w:rPr>
        <w:t xml:space="preserve">Wynagrodzenie płatne będzie w okresach miesięcznych i obejmować będzie należności z tytułu prawidłowo wykonanych usług, których realizacja i odbiór nastąpi w danym miesiącu. </w:t>
      </w:r>
    </w:p>
    <w:p w14:paraId="2AC12CA0" w14:textId="77777777" w:rsidR="00A711D9" w:rsidRDefault="00A711D9" w:rsidP="00A711D9">
      <w:pPr>
        <w:numPr>
          <w:ilvl w:val="0"/>
          <w:numId w:val="18"/>
        </w:numPr>
        <w:shd w:val="clear" w:color="auto" w:fill="FFFFFF"/>
        <w:suppressAutoHyphens w:val="0"/>
        <w:autoSpaceDE w:val="0"/>
        <w:autoSpaceDN w:val="0"/>
        <w:adjustRightInd w:val="0"/>
        <w:spacing w:after="0" w:line="240" w:lineRule="auto"/>
        <w:ind w:left="284" w:right="11" w:hanging="284"/>
        <w:jc w:val="both"/>
        <w:rPr>
          <w:rFonts w:cs="Times New Roman"/>
          <w:color w:val="000000"/>
          <w:sz w:val="22"/>
          <w:szCs w:val="22"/>
          <w:shd w:val="clear" w:color="auto" w:fill="FFFFFF"/>
        </w:rPr>
      </w:pPr>
      <w:r>
        <w:rPr>
          <w:rFonts w:cs="Times New Roman"/>
          <w:color w:val="000000"/>
          <w:sz w:val="22"/>
          <w:szCs w:val="22"/>
          <w:shd w:val="clear" w:color="auto" w:fill="FFFFFF"/>
        </w:rPr>
        <w:t>Ceny jednostkowe jakie zostały wskazane w ofercie wykonawcy (załączniku nr 3 stanowiącym integralną część tej umowy) pozostają niezmienne w okresie obowiązywania umowy. Umowa określa wyjątki od tej zasady.</w:t>
      </w:r>
    </w:p>
    <w:p w14:paraId="4FD9AD46" w14:textId="77777777" w:rsidR="00A711D9" w:rsidRPr="00444570" w:rsidRDefault="00A711D9" w:rsidP="00A711D9">
      <w:pPr>
        <w:suppressAutoHyphens w:val="0"/>
        <w:spacing w:after="0" w:line="240" w:lineRule="auto"/>
        <w:ind w:left="284"/>
        <w:jc w:val="both"/>
        <w:rPr>
          <w:rFonts w:cs="Times New Roman"/>
          <w:sz w:val="22"/>
          <w:szCs w:val="22"/>
        </w:rPr>
      </w:pPr>
      <w:r w:rsidRPr="00444570">
        <w:rPr>
          <w:rFonts w:cs="Times New Roman"/>
          <w:sz w:val="22"/>
          <w:szCs w:val="22"/>
        </w:rPr>
        <w:t>Wynagrodzenie określone w niniejszym paragrafie obejmuje wszelkie koszty, związane z realizacją umowy przez wykonawcę, włącznie z własnymi kosztami wykonawcy jak również jego podwykonawców, kosztami materiałów, urządzeń, itd. - wynikające ze świadczeń i obowiązków określonych w umowie.</w:t>
      </w:r>
    </w:p>
    <w:p w14:paraId="6CD92FC7" w14:textId="77777777" w:rsidR="00A711D9" w:rsidRPr="00002E5B" w:rsidRDefault="00A711D9" w:rsidP="00A711D9">
      <w:pPr>
        <w:numPr>
          <w:ilvl w:val="0"/>
          <w:numId w:val="18"/>
        </w:numPr>
        <w:suppressAutoHyphens w:val="0"/>
        <w:spacing w:after="0" w:line="240" w:lineRule="auto"/>
        <w:ind w:left="284" w:hanging="284"/>
        <w:jc w:val="both"/>
        <w:rPr>
          <w:rFonts w:cs="Times New Roman"/>
          <w:sz w:val="22"/>
          <w:szCs w:val="22"/>
        </w:rPr>
      </w:pPr>
      <w:r w:rsidRPr="00444570">
        <w:rPr>
          <w:rFonts w:cs="Times New Roman"/>
          <w:sz w:val="22"/>
          <w:szCs w:val="22"/>
        </w:rPr>
        <w:t>Jeżeli w okresie obowiązywania Umowy nastąpi zmiana stawki podatku od towarów i usług</w:t>
      </w:r>
      <w:r w:rsidRPr="00444570">
        <w:rPr>
          <w:rFonts w:eastAsia="Cambria" w:cs="Times New Roman"/>
          <w:sz w:val="22"/>
          <w:szCs w:val="22"/>
        </w:rPr>
        <w:t xml:space="preserve"> </w:t>
      </w:r>
      <w:r w:rsidRPr="00444570">
        <w:rPr>
          <w:rFonts w:cs="Times New Roman"/>
          <w:sz w:val="22"/>
          <w:szCs w:val="22"/>
        </w:rPr>
        <w:t xml:space="preserve">(VAT), </w:t>
      </w:r>
      <w:r w:rsidRPr="00002E5B">
        <w:rPr>
          <w:rFonts w:cs="Times New Roman"/>
          <w:sz w:val="22"/>
          <w:szCs w:val="22"/>
        </w:rPr>
        <w:t xml:space="preserve">podatek w nowej stawce będzie doliczany do cen netto od chwili wejścia życie takiej zmiany </w:t>
      </w:r>
      <w:r w:rsidRPr="00002E5B">
        <w:rPr>
          <w:rFonts w:cs="Times New Roman"/>
          <w:i/>
          <w:sz w:val="22"/>
          <w:szCs w:val="22"/>
        </w:rPr>
        <w:t>(bez konieczności dokonywania zmiany Umowy w formie pisemnego aneksu)</w:t>
      </w:r>
      <w:r w:rsidRPr="00002E5B">
        <w:rPr>
          <w:rFonts w:cs="Times New Roman"/>
          <w:sz w:val="22"/>
          <w:szCs w:val="22"/>
        </w:rPr>
        <w:t>.</w:t>
      </w:r>
    </w:p>
    <w:p w14:paraId="630AE99D" w14:textId="77777777" w:rsidR="00A711D9" w:rsidRPr="00002E5B" w:rsidRDefault="00A711D9" w:rsidP="00CD4730">
      <w:pPr>
        <w:suppressAutoHyphens w:val="0"/>
        <w:spacing w:after="0" w:line="240" w:lineRule="auto"/>
        <w:ind w:left="284" w:hanging="284"/>
        <w:jc w:val="both"/>
        <w:rPr>
          <w:rFonts w:cs="Times New Roman"/>
          <w:sz w:val="22"/>
          <w:szCs w:val="22"/>
        </w:rPr>
      </w:pPr>
      <w:r w:rsidRPr="00002E5B">
        <w:rPr>
          <w:rFonts w:cs="Times New Roman"/>
          <w:sz w:val="22"/>
          <w:szCs w:val="22"/>
        </w:rPr>
        <w:t xml:space="preserve">6. W przypadku kiedy po zawarciu umowy na skutek wydania na wniosek zamawiającego prawomocnej interpretacji podatkowej na podstawie przepisów ustawy z dnia 29 sierpnia 1997 r. - Ordynacja podatkowa organ ten za prawidłową uzna inną stawkę podatku VAT strony mogą podpisać aneks zmieniający tą stawkę VAT. </w:t>
      </w:r>
    </w:p>
    <w:p w14:paraId="34B123D9" w14:textId="77777777" w:rsidR="00A711D9" w:rsidRPr="00002E5B" w:rsidRDefault="00A711D9" w:rsidP="00CD4730">
      <w:pPr>
        <w:pStyle w:val="Akapitzlist1"/>
        <w:spacing w:after="0" w:line="240" w:lineRule="auto"/>
        <w:ind w:left="284" w:hanging="284"/>
        <w:jc w:val="both"/>
        <w:rPr>
          <w:rFonts w:cs="Times New Roman"/>
          <w:sz w:val="22"/>
          <w:szCs w:val="22"/>
        </w:rPr>
      </w:pPr>
      <w:r w:rsidRPr="007B78FE">
        <w:rPr>
          <w:rFonts w:cs="Times New Roman"/>
          <w:color w:val="000000"/>
          <w:sz w:val="22"/>
          <w:szCs w:val="22"/>
        </w:rPr>
        <w:t>7. Podstawą wystawiania faktury będą miesięczne raporty odbioru świadczenia usługi przez strony, o których mowa w § 6 ust. 1-4 oraz kopie dziennych kwitów wagowych pojazdów, o których mowa w § 6 ust. 9 umowy.</w:t>
      </w:r>
    </w:p>
    <w:p w14:paraId="0AB90052" w14:textId="77777777" w:rsidR="00A711D9" w:rsidRPr="00002E5B" w:rsidRDefault="00A711D9" w:rsidP="00CD4730">
      <w:pPr>
        <w:pStyle w:val="Akapitzlist1"/>
        <w:spacing w:after="0" w:line="240" w:lineRule="auto"/>
        <w:ind w:left="284" w:hanging="284"/>
        <w:jc w:val="both"/>
        <w:rPr>
          <w:rFonts w:cs="Times New Roman"/>
          <w:sz w:val="22"/>
          <w:szCs w:val="22"/>
        </w:rPr>
      </w:pPr>
      <w:r w:rsidRPr="00002E5B">
        <w:rPr>
          <w:rFonts w:cs="Times New Roman"/>
          <w:color w:val="000000"/>
          <w:sz w:val="22"/>
          <w:szCs w:val="22"/>
        </w:rPr>
        <w:t xml:space="preserve">8. Kwota wynagrodzenia obejmuje wszystkie koszty i narzuty związane z realizacją przedmiotu umowy wynikające wprost z obowiązków Wykonawcy określonych w umowie, </w:t>
      </w:r>
      <w:r>
        <w:rPr>
          <w:rFonts w:cs="Times New Roman"/>
          <w:color w:val="000000"/>
          <w:sz w:val="22"/>
          <w:szCs w:val="22"/>
        </w:rPr>
        <w:t>SWZ</w:t>
      </w:r>
      <w:r w:rsidRPr="00002E5B">
        <w:rPr>
          <w:rFonts w:cs="Times New Roman"/>
          <w:color w:val="000000"/>
          <w:sz w:val="22"/>
          <w:szCs w:val="22"/>
        </w:rPr>
        <w:t xml:space="preserve"> (z okresu prowadzonego postępowania) i ofercie Wykonawcy, a niezbędnych do wykonania przedmiotu umowy.</w:t>
      </w:r>
    </w:p>
    <w:p w14:paraId="764DFE03" w14:textId="77777777" w:rsidR="00A711D9" w:rsidRPr="00002E5B" w:rsidRDefault="00A711D9" w:rsidP="00CD4730">
      <w:pPr>
        <w:pStyle w:val="Akapitzlist1"/>
        <w:spacing w:after="0" w:line="240" w:lineRule="auto"/>
        <w:ind w:left="284" w:hanging="284"/>
        <w:jc w:val="both"/>
        <w:rPr>
          <w:rFonts w:cs="Times New Roman"/>
          <w:sz w:val="22"/>
          <w:szCs w:val="22"/>
        </w:rPr>
      </w:pPr>
      <w:r w:rsidRPr="00002E5B">
        <w:rPr>
          <w:rFonts w:cs="Times New Roman"/>
          <w:color w:val="000000"/>
          <w:sz w:val="22"/>
          <w:szCs w:val="22"/>
        </w:rPr>
        <w:t xml:space="preserve">9. </w:t>
      </w:r>
      <w:r w:rsidRPr="00002E5B">
        <w:rPr>
          <w:rFonts w:cs="Times New Roman"/>
          <w:b/>
          <w:sz w:val="22"/>
          <w:szCs w:val="22"/>
        </w:rPr>
        <w:t xml:space="preserve">Wykonawca wystawiał będzie  f-ry na </w:t>
      </w:r>
      <w:r w:rsidRPr="00002E5B">
        <w:rPr>
          <w:rFonts w:cs="Times New Roman"/>
          <w:b/>
          <w:sz w:val="22"/>
          <w:szCs w:val="22"/>
          <w:u w:val="single"/>
        </w:rPr>
        <w:t>Gmina i Miasto Odolanów, Urząd Gminy i Miasta Odolanów, ul. Rynek 11, 63-430 Odolanów; NIP 622-27-31-888</w:t>
      </w:r>
      <w:r w:rsidRPr="00002E5B">
        <w:rPr>
          <w:rFonts w:cs="Times New Roman"/>
          <w:b/>
          <w:sz w:val="22"/>
          <w:szCs w:val="22"/>
        </w:rPr>
        <w:t>.</w:t>
      </w:r>
    </w:p>
    <w:p w14:paraId="2916AA15" w14:textId="77777777" w:rsidR="00A711D9" w:rsidRPr="00002E5B" w:rsidRDefault="00A711D9" w:rsidP="00CD4730">
      <w:pPr>
        <w:autoSpaceDE w:val="0"/>
        <w:autoSpaceDN w:val="0"/>
        <w:adjustRightInd w:val="0"/>
        <w:spacing w:after="0" w:line="240" w:lineRule="auto"/>
        <w:ind w:left="284" w:hanging="284"/>
        <w:jc w:val="both"/>
        <w:rPr>
          <w:rFonts w:cs="Times New Roman"/>
          <w:sz w:val="22"/>
          <w:szCs w:val="22"/>
        </w:rPr>
      </w:pPr>
      <w:r w:rsidRPr="00002E5B">
        <w:rPr>
          <w:rFonts w:cs="Times New Roman"/>
          <w:sz w:val="22"/>
          <w:szCs w:val="22"/>
        </w:rPr>
        <w:t xml:space="preserve">10. Wykonawca przy realizacji Umowy zobowiązuje posługiwać się rachunkiem rozliczeniowym o którym mowa w art. 49 ust. 1 pkt 1 ustawy z dnia 29 sierpnia 1997 r.  Prawo Bankowe (tekst jedn.: Dz. U. z 2018 r. poz. 2187 z późn. zm.) zawartym w wykazie podmiotów, o którym mowa w art. 96b ust. 1 ustawy z dnia 11 marca 2004 r. o podatku od towarów i usług (tekst jedn.: Dz. U. z 2018 r. poz. 2174 z późn. zm.). </w:t>
      </w:r>
    </w:p>
    <w:p w14:paraId="6587BE2B" w14:textId="77777777" w:rsidR="00A711D9" w:rsidRPr="00002E5B" w:rsidRDefault="00A711D9" w:rsidP="00CD4730">
      <w:pPr>
        <w:spacing w:after="0" w:line="240" w:lineRule="auto"/>
        <w:ind w:left="284" w:hanging="284"/>
        <w:jc w:val="both"/>
        <w:rPr>
          <w:rFonts w:cs="Times New Roman"/>
          <w:sz w:val="22"/>
          <w:szCs w:val="22"/>
          <w:lang w:eastAsia="pl-PL"/>
        </w:rPr>
      </w:pPr>
      <w:r w:rsidRPr="00002E5B">
        <w:rPr>
          <w:rFonts w:cs="Times New Roman"/>
          <w:sz w:val="22"/>
          <w:szCs w:val="22"/>
        </w:rPr>
        <w:t xml:space="preserve">11. </w:t>
      </w:r>
      <w:r w:rsidRPr="00002E5B">
        <w:rPr>
          <w:rFonts w:cs="Times New Roman"/>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5" w:name="_Hlk15927515"/>
      <w:r w:rsidRPr="00002E5B">
        <w:rPr>
          <w:rFonts w:cs="Times New Roman"/>
          <w:sz w:val="22"/>
          <w:szCs w:val="22"/>
          <w:lang w:eastAsia="pl-PL"/>
        </w:rPr>
        <w:t>Dz. U. z 2018 r. poz. 2174 z późn. zm.</w:t>
      </w:r>
      <w:bookmarkEnd w:id="5"/>
      <w:r w:rsidRPr="00002E5B">
        <w:rPr>
          <w:rFonts w:cs="Times New Roman"/>
          <w:sz w:val="22"/>
          <w:szCs w:val="22"/>
          <w:lang w:eastAsia="pl-PL"/>
        </w:rPr>
        <w:t xml:space="preserve">). </w:t>
      </w:r>
    </w:p>
    <w:p w14:paraId="23976FF5" w14:textId="77777777" w:rsidR="00A711D9" w:rsidRPr="00002E5B" w:rsidRDefault="00A711D9" w:rsidP="00A711D9">
      <w:pPr>
        <w:spacing w:after="0" w:line="240" w:lineRule="auto"/>
        <w:jc w:val="both"/>
        <w:rPr>
          <w:rFonts w:cs="Times New Roman"/>
          <w:sz w:val="22"/>
          <w:szCs w:val="22"/>
          <w:lang w:eastAsia="pl-PL"/>
        </w:rPr>
      </w:pPr>
      <w:r w:rsidRPr="00002E5B">
        <w:rPr>
          <w:rFonts w:cs="Times New Roman"/>
          <w:sz w:val="22"/>
          <w:szCs w:val="22"/>
          <w:lang w:eastAsia="pl-PL"/>
        </w:rPr>
        <w:t xml:space="preserve">12. Zapłata: </w:t>
      </w:r>
    </w:p>
    <w:p w14:paraId="03AED8E8" w14:textId="77777777" w:rsidR="00A711D9" w:rsidRPr="00002E5B" w:rsidRDefault="00A711D9" w:rsidP="00A711D9">
      <w:pPr>
        <w:spacing w:after="0" w:line="240" w:lineRule="auto"/>
        <w:ind w:left="426" w:hanging="426"/>
        <w:jc w:val="both"/>
        <w:rPr>
          <w:rFonts w:cs="Times New Roman"/>
          <w:sz w:val="22"/>
          <w:szCs w:val="22"/>
          <w:lang w:eastAsia="pl-PL"/>
        </w:rPr>
      </w:pPr>
      <w:r w:rsidRPr="00002E5B">
        <w:rPr>
          <w:rFonts w:cs="Times New Roman"/>
          <w:sz w:val="22"/>
          <w:szCs w:val="22"/>
          <w:lang w:eastAsia="pl-PL"/>
        </w:rPr>
        <w:t>1)</w:t>
      </w:r>
      <w:r w:rsidRPr="00002E5B">
        <w:rPr>
          <w:rFonts w:cs="Times New Roman"/>
          <w:sz w:val="22"/>
          <w:szCs w:val="22"/>
          <w:lang w:eastAsia="pl-PL"/>
        </w:rPr>
        <w:tab/>
        <w:t>kwoty odpowiadającej całości albo części kwoty podatku wynikającej z otrzymanej faktury będzie dokonywana na rachunek VAT, w rozumieniu art. 2 pkt 37 Wykonawcy ustawy z dnia 11 marca 2004 r. o podatku od towarów i usług (tekst jedn.: Dz. U. z 2018  r. poz. 2174 z późn. zm.),</w:t>
      </w:r>
    </w:p>
    <w:p w14:paraId="65C3FA05" w14:textId="77777777" w:rsidR="00A711D9" w:rsidRPr="00002E5B" w:rsidRDefault="00A711D9" w:rsidP="00A711D9">
      <w:pPr>
        <w:spacing w:after="0" w:line="240" w:lineRule="auto"/>
        <w:ind w:left="426" w:hanging="426"/>
        <w:jc w:val="both"/>
        <w:rPr>
          <w:rFonts w:cs="Times New Roman"/>
          <w:sz w:val="22"/>
          <w:szCs w:val="22"/>
          <w:lang w:eastAsia="pl-PL"/>
        </w:rPr>
      </w:pPr>
      <w:r w:rsidRPr="00002E5B">
        <w:rPr>
          <w:rFonts w:cs="Times New Roman"/>
          <w:sz w:val="22"/>
          <w:szCs w:val="22"/>
          <w:lang w:eastAsia="pl-PL"/>
        </w:rPr>
        <w:t>2)</w:t>
      </w:r>
      <w:r w:rsidRPr="00002E5B">
        <w:rPr>
          <w:rFonts w:cs="Times New Roman"/>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2A5B856F" w14:textId="77777777" w:rsidR="00A711D9" w:rsidRDefault="00A711D9" w:rsidP="00A711D9">
      <w:pPr>
        <w:numPr>
          <w:ilvl w:val="0"/>
          <w:numId w:val="34"/>
        </w:numPr>
        <w:suppressAutoHyphens w:val="0"/>
        <w:spacing w:after="0" w:line="240" w:lineRule="auto"/>
        <w:ind w:left="425" w:hanging="425"/>
        <w:jc w:val="both"/>
        <w:rPr>
          <w:rFonts w:cs="Times New Roman"/>
          <w:sz w:val="22"/>
          <w:szCs w:val="22"/>
        </w:rPr>
      </w:pPr>
      <w:r w:rsidRPr="00002E5B">
        <w:rPr>
          <w:rFonts w:cs="Times New Roman"/>
          <w:sz w:val="22"/>
          <w:szCs w:val="22"/>
        </w:rPr>
        <w:t>Dodatkowe możliwości zmiany umowy związanej z waloryzacją wynagrodzenia w przypadku zmiany wskazanej w ofercie instalacji komunalnej albo w przypadku podwyższenia stawek za zagospodarowanie jakie zobowiązany jest płacić wykonawc</w:t>
      </w:r>
      <w:r>
        <w:rPr>
          <w:rFonts w:cs="Times New Roman"/>
          <w:sz w:val="22"/>
          <w:szCs w:val="22"/>
        </w:rPr>
        <w:t>a</w:t>
      </w:r>
      <w:r w:rsidRPr="00002E5B">
        <w:rPr>
          <w:rFonts w:cs="Times New Roman"/>
          <w:sz w:val="22"/>
          <w:szCs w:val="22"/>
        </w:rPr>
        <w:t>.</w:t>
      </w:r>
    </w:p>
    <w:p w14:paraId="141AB138" w14:textId="77777777" w:rsidR="00A711D9" w:rsidRPr="00783C52" w:rsidRDefault="00A711D9" w:rsidP="00A711D9">
      <w:pPr>
        <w:numPr>
          <w:ilvl w:val="0"/>
          <w:numId w:val="34"/>
        </w:numPr>
        <w:suppressAutoHyphens w:val="0"/>
        <w:spacing w:after="0" w:line="240" w:lineRule="auto"/>
        <w:ind w:left="425" w:hanging="425"/>
        <w:jc w:val="both"/>
        <w:rPr>
          <w:rFonts w:cs="Times New Roman"/>
          <w:sz w:val="22"/>
          <w:szCs w:val="22"/>
        </w:rPr>
      </w:pPr>
      <w:r w:rsidRPr="00783C52">
        <w:rPr>
          <w:rFonts w:cs="Times New Roman"/>
          <w:sz w:val="22"/>
          <w:szCs w:val="22"/>
        </w:rPr>
        <w:t>W przypadku, gdy</w:t>
      </w:r>
      <w:r>
        <w:rPr>
          <w:rFonts w:cs="Times New Roman"/>
          <w:sz w:val="22"/>
          <w:szCs w:val="22"/>
        </w:rPr>
        <w:t xml:space="preserve"> zostanie spełniony jeden z poniższych warunków</w:t>
      </w:r>
      <w:r w:rsidRPr="00783C52">
        <w:rPr>
          <w:rFonts w:cs="Times New Roman"/>
          <w:sz w:val="22"/>
          <w:szCs w:val="22"/>
        </w:rPr>
        <w:t>:</w:t>
      </w:r>
    </w:p>
    <w:p w14:paraId="5F0D662B" w14:textId="77777777" w:rsidR="00A711D9" w:rsidRPr="007B78FE" w:rsidRDefault="00A711D9" w:rsidP="00A711D9">
      <w:pPr>
        <w:numPr>
          <w:ilvl w:val="2"/>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 </w:t>
      </w:r>
      <w:r w:rsidRPr="007B78FE">
        <w:rPr>
          <w:rFonts w:cs="Times New Roman"/>
          <w:sz w:val="22"/>
          <w:szCs w:val="22"/>
        </w:rPr>
        <w:t xml:space="preserve">po podpisaniu niniejszej umowy Wykonawca zmieni wskazaną w ofercie instalację komunalną do której transportuje odpady określone w tej umowie w celu ich zagospodarowania i powoduje to podwyższenie kosztów wykonawcy, </w:t>
      </w:r>
    </w:p>
    <w:p w14:paraId="20155BA3" w14:textId="77777777" w:rsidR="00A711D9" w:rsidRPr="00F95C2C" w:rsidRDefault="00A711D9" w:rsidP="00A711D9">
      <w:pPr>
        <w:numPr>
          <w:ilvl w:val="2"/>
          <w:numId w:val="34"/>
        </w:numPr>
        <w:suppressAutoHyphens w:val="0"/>
        <w:spacing w:after="120" w:line="240" w:lineRule="auto"/>
        <w:ind w:left="284" w:hanging="284"/>
        <w:jc w:val="both"/>
        <w:rPr>
          <w:rFonts w:cs="Times New Roman"/>
          <w:sz w:val="22"/>
          <w:szCs w:val="22"/>
        </w:rPr>
      </w:pPr>
      <w:r w:rsidRPr="00002E5B">
        <w:rPr>
          <w:rFonts w:cs="Times New Roman"/>
          <w:sz w:val="22"/>
          <w:szCs w:val="22"/>
        </w:rPr>
        <w:t>w okresie obowiązywania niniejszej umowy nastąpi wzrost stawek o więcej niż 2% za zagospodarowanie odpadów, które zobowiązany jest płacić wykonawca w stosunku do stawek określonych w ofercie wykonawcy,</w:t>
      </w:r>
    </w:p>
    <w:p w14:paraId="6E6931C9" w14:textId="77777777" w:rsidR="00A711D9" w:rsidRPr="00002E5B" w:rsidRDefault="00A711D9" w:rsidP="00A711D9">
      <w:pPr>
        <w:suppressAutoHyphens w:val="0"/>
        <w:spacing w:after="120" w:line="240" w:lineRule="auto"/>
        <w:jc w:val="both"/>
        <w:rPr>
          <w:rFonts w:cs="Times New Roman"/>
          <w:sz w:val="22"/>
          <w:szCs w:val="22"/>
        </w:rPr>
      </w:pPr>
      <w:r w:rsidRPr="00002E5B">
        <w:rPr>
          <w:rFonts w:cs="Times New Roman"/>
          <w:sz w:val="22"/>
          <w:szCs w:val="22"/>
        </w:rPr>
        <w:t>to wykonawca uprawniony jest do złożenia do Zamawiającego wniosku o waloryzację wynagrodzenia wykonawcy w zakresie stawek jednostkowych za zagospodarowanie lub transport odpadów, który musi zawierać:</w:t>
      </w:r>
    </w:p>
    <w:p w14:paraId="54A7E75A" w14:textId="77777777" w:rsidR="00A711D9" w:rsidRPr="00002E5B" w:rsidRDefault="00A711D9" w:rsidP="00A711D9">
      <w:pPr>
        <w:numPr>
          <w:ilvl w:val="3"/>
          <w:numId w:val="34"/>
        </w:numPr>
        <w:suppressAutoHyphens w:val="0"/>
        <w:spacing w:after="120" w:line="240" w:lineRule="auto"/>
        <w:ind w:left="284" w:hanging="284"/>
        <w:jc w:val="both"/>
        <w:rPr>
          <w:rFonts w:cs="Times New Roman"/>
          <w:sz w:val="22"/>
          <w:szCs w:val="22"/>
        </w:rPr>
      </w:pPr>
      <w:r w:rsidRPr="00002E5B">
        <w:rPr>
          <w:rFonts w:cs="Times New Roman"/>
          <w:sz w:val="22"/>
          <w:szCs w:val="22"/>
        </w:rPr>
        <w:t>Dowody, dokumenty finansowe wskazujące wzrost kosztów wykonawcy w stosunku do kosztów jakie ponosił on na zagospodarowanie lub transport przy sporządzeniu oferty,</w:t>
      </w:r>
    </w:p>
    <w:p w14:paraId="486340EF" w14:textId="77777777" w:rsidR="00A711D9" w:rsidRPr="00002E5B" w:rsidRDefault="00A711D9" w:rsidP="00A711D9">
      <w:pPr>
        <w:numPr>
          <w:ilvl w:val="3"/>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Umowę z nową instalacją, z której wynikać będzie jakie stawki, wynagrodzenie wykonawca zobowiązany jest uiszczać w nowej instalacji, a także umowę z dotychczasową instalacją wraz z oświadczeniem wykonawcy, że jest to umowa aktualnie obowiązująca, </w:t>
      </w:r>
    </w:p>
    <w:p w14:paraId="22BEF77A" w14:textId="77777777" w:rsidR="00A711D9" w:rsidRPr="00002E5B" w:rsidRDefault="00A711D9" w:rsidP="00A711D9">
      <w:pPr>
        <w:numPr>
          <w:ilvl w:val="3"/>
          <w:numId w:val="34"/>
        </w:numPr>
        <w:suppressAutoHyphens w:val="0"/>
        <w:spacing w:after="120" w:line="240" w:lineRule="auto"/>
        <w:ind w:left="284" w:hanging="284"/>
        <w:jc w:val="both"/>
        <w:rPr>
          <w:rFonts w:cs="Times New Roman"/>
          <w:sz w:val="22"/>
          <w:szCs w:val="22"/>
        </w:rPr>
      </w:pPr>
      <w:r w:rsidRPr="00002E5B">
        <w:rPr>
          <w:rFonts w:cs="Times New Roman"/>
          <w:sz w:val="22"/>
          <w:szCs w:val="22"/>
        </w:rPr>
        <w:t>Dokument potwierdzający wygaśnięcie, albo rozwiązanie umowy z dotychczasową instalacją komunalną,</w:t>
      </w:r>
    </w:p>
    <w:p w14:paraId="1328D751" w14:textId="77777777" w:rsidR="00A711D9" w:rsidRPr="00F00BE7" w:rsidRDefault="00A711D9" w:rsidP="00A711D9">
      <w:pPr>
        <w:numPr>
          <w:ilvl w:val="3"/>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Uzasadnienie przyczyny zmiany instalacji komunalnej, wraz z załączeniem ewentualnego dowodu na </w:t>
      </w:r>
      <w:r w:rsidRPr="00F00BE7">
        <w:rPr>
          <w:rFonts w:cs="Times New Roman"/>
          <w:sz w:val="22"/>
          <w:szCs w:val="22"/>
        </w:rPr>
        <w:t>rozwiązanie umowy z poprzednim,</w:t>
      </w:r>
    </w:p>
    <w:p w14:paraId="20D909A8" w14:textId="77777777" w:rsidR="00A711D9" w:rsidRPr="00F00BE7" w:rsidRDefault="00A711D9" w:rsidP="00A711D9">
      <w:pPr>
        <w:numPr>
          <w:ilvl w:val="3"/>
          <w:numId w:val="34"/>
        </w:numPr>
        <w:suppressAutoHyphens w:val="0"/>
        <w:spacing w:after="120" w:line="240" w:lineRule="auto"/>
        <w:ind w:left="284" w:hanging="284"/>
        <w:jc w:val="both"/>
        <w:rPr>
          <w:rFonts w:cs="Times New Roman"/>
          <w:sz w:val="22"/>
          <w:szCs w:val="22"/>
        </w:rPr>
      </w:pPr>
      <w:r w:rsidRPr="00F00BE7">
        <w:rPr>
          <w:rFonts w:cs="Times New Roman"/>
          <w:sz w:val="22"/>
          <w:szCs w:val="22"/>
        </w:rPr>
        <w:t>Wskazanie proponowanej nowej stawki jednostkowej za zagospodarowanie lub transport odpadów i kalkulację tej stawki,</w:t>
      </w:r>
    </w:p>
    <w:p w14:paraId="41543398" w14:textId="77777777" w:rsidR="00A711D9" w:rsidRPr="00F00BE7"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Ciężar dowodu, że zmiana instalacji spowodowała zwiększenie kosztów i stawki jednostkowej obciąża wykonawcę. </w:t>
      </w:r>
    </w:p>
    <w:p w14:paraId="564C2596" w14:textId="77777777" w:rsidR="00A711D9"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Po przedstawieniu dokumentów wskazanych w pkt b) zamawiający może wezwać wykonawcę o przedstawienie jeszcze dodatkowych dokumentów uzasadniających waloryzację. Zamawiający może zaproponować inną stawkę jednostkową, jeżeli na podstawie analizy przekazanych dokumentów w jego opinii uzasadniona jest inna stawka. </w:t>
      </w:r>
    </w:p>
    <w:p w14:paraId="424ABD64" w14:textId="484B3573" w:rsidR="00A711D9"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Waloryzacja wynagrodzenia nastąpi w drodze aneksu, a zmiany będą obowiązywać od dnia zmiany stawek w instalacji komunalnej, pod warunkiem złożenia przez wykonawcę wniosku o waloryzację w terminie do 3 tygodni od dnia powstania przyczyny waloryzacji. Żadna ze stron nie jest zobowiązania do podpisania aneksu dotyczącego zmiany wynagrodzenia. </w:t>
      </w:r>
    </w:p>
    <w:p w14:paraId="48506D42" w14:textId="2460BB98" w:rsidR="00A711D9"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Cała procedura waloryzacji określona w niniejszym punkcie  musi zakończyć się w terminie 2 tygodni od dnia złożenia wniosku przez wykonawcę - podpisaniem aneksu albo złożeniem oświadczenia przez zamawiającego lub wykonawcę o odmowie podpisania aneksu. </w:t>
      </w:r>
    </w:p>
    <w:p w14:paraId="507C6533" w14:textId="69887D2A" w:rsidR="00A711D9"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W przypadku gdy strony umowy nie podpiszą aneksu i zamawiający lub wykonawca złoży oświadczenie o odmowie podpisania aneksu, to każda ze stron jest uprawniona do rozwiązania tej umowy w drodze wypowiedzenia z zachowaniem 2 miesięcznego terminu wypowiedzenia. </w:t>
      </w:r>
    </w:p>
    <w:p w14:paraId="4F4348C4" w14:textId="30375B3D" w:rsidR="00A711D9"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W okresie wypowiedzenia jeżeli wniosek o waloryzację wynagrodzenia uzasadniony jest wzrostem stawek za zagospodarowanie na skutek dokonania zmiany instalacji nie dokonanej z winy wykonawcy albo na skutek wzrostu dotychczasowych cen również nie wynikającej z winy wykonawcy, zamawiający może zawrzeć na okres wypowiedzenia aneks kwotowy podwyższający dotychczasową stawkę jednostkową za zagospodarowanie o nie więcej niż 10% w stosunku do stawki dotychczasowej. </w:t>
      </w:r>
    </w:p>
    <w:p w14:paraId="634B6EFA" w14:textId="266A209B" w:rsidR="00A711D9" w:rsidRPr="00F00BE7" w:rsidRDefault="00A711D9" w:rsidP="00A711D9">
      <w:pPr>
        <w:numPr>
          <w:ilvl w:val="2"/>
          <w:numId w:val="34"/>
        </w:numPr>
        <w:suppressAutoHyphens w:val="0"/>
        <w:spacing w:after="120" w:line="240" w:lineRule="auto"/>
        <w:ind w:left="284" w:hanging="284"/>
        <w:jc w:val="both"/>
        <w:rPr>
          <w:rFonts w:cs="Times New Roman"/>
          <w:sz w:val="22"/>
          <w:szCs w:val="22"/>
        </w:rPr>
      </w:pPr>
      <w:r w:rsidRPr="00F00BE7">
        <w:rPr>
          <w:rFonts w:cs="Times New Roman"/>
          <w:sz w:val="22"/>
          <w:szCs w:val="22"/>
        </w:rPr>
        <w:t xml:space="preserve">pierwszy wniosek o waloryzację może być złożony nie wcześniej niż po upływie 1 okresu rozliczeniowego od dnia zawarcia umowy, chyba że wykonawca przedstawi dowodu na że złożenie wniosku jest uzasadnione niezależnymi od niego okolicznościami których nie można było w chwili złożenia oferty przewidzieć. </w:t>
      </w:r>
    </w:p>
    <w:p w14:paraId="5FED5C9D" w14:textId="77777777" w:rsidR="00A711D9" w:rsidRPr="00002E5B" w:rsidRDefault="00A711D9" w:rsidP="00A711D9">
      <w:pPr>
        <w:numPr>
          <w:ilvl w:val="0"/>
          <w:numId w:val="34"/>
        </w:numPr>
        <w:suppressAutoHyphens w:val="0"/>
        <w:spacing w:after="120" w:line="240" w:lineRule="auto"/>
        <w:jc w:val="both"/>
        <w:rPr>
          <w:rFonts w:cs="Times New Roman"/>
          <w:sz w:val="22"/>
          <w:szCs w:val="22"/>
        </w:rPr>
      </w:pPr>
      <w:r w:rsidRPr="00002E5B">
        <w:rPr>
          <w:rFonts w:cs="Times New Roman"/>
          <w:sz w:val="22"/>
          <w:szCs w:val="22"/>
        </w:rPr>
        <w:t xml:space="preserve">Waloryzacja wynagrodzenia na skutek zmniejszenia dotychczasowej płaconej przez wykonawcę stawki za zagospodarowanie odpadów w instalacji komunalnej. </w:t>
      </w:r>
    </w:p>
    <w:p w14:paraId="3006CD2D" w14:textId="77777777" w:rsidR="00A711D9" w:rsidRPr="00002E5B" w:rsidRDefault="00A711D9" w:rsidP="00A711D9">
      <w:pPr>
        <w:numPr>
          <w:ilvl w:val="1"/>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Wykonawca jest obowiązany w terminie do 15 dnia miesiąca po zakończeniu każdego kwartału w całym okresie trwania tej umowy przedstawić zamawiającemu informację obejmującą poprzedni kwartał o wysokości wynagrodzenia i stawkach jednostkowych jakie płaci on za zagospodarowanie odpadów komunalnych w instalacji/ach komunalnej/ach do której przewozi on odpady objęte tą umową do zagospodarowania. </w:t>
      </w:r>
    </w:p>
    <w:p w14:paraId="0FF9FE88" w14:textId="77777777" w:rsidR="00A711D9" w:rsidRPr="00002E5B" w:rsidRDefault="00A711D9" w:rsidP="00A711D9">
      <w:pPr>
        <w:numPr>
          <w:ilvl w:val="1"/>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Wraz z informacją o której mowa  w pkt </w:t>
      </w:r>
      <w:r>
        <w:rPr>
          <w:rFonts w:cs="Times New Roman"/>
          <w:sz w:val="22"/>
          <w:szCs w:val="22"/>
        </w:rPr>
        <w:t>a</w:t>
      </w:r>
      <w:r w:rsidRPr="00002E5B">
        <w:rPr>
          <w:rFonts w:cs="Times New Roman"/>
          <w:sz w:val="22"/>
          <w:szCs w:val="22"/>
        </w:rPr>
        <w:t xml:space="preserve">) powyżej, wykonawca przedstawi dowody w tym faktury lub rachunki z potwierdzeniem zapłaty za nie. </w:t>
      </w:r>
    </w:p>
    <w:p w14:paraId="04A67051" w14:textId="77777777" w:rsidR="00A711D9" w:rsidRPr="00002E5B" w:rsidRDefault="00A711D9" w:rsidP="00A711D9">
      <w:pPr>
        <w:numPr>
          <w:ilvl w:val="1"/>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Jeżeli wykonawca nie przedstawi informacji określonej w pkt </w:t>
      </w:r>
      <w:r>
        <w:rPr>
          <w:rFonts w:cs="Times New Roman"/>
          <w:sz w:val="22"/>
          <w:szCs w:val="22"/>
        </w:rPr>
        <w:t>a</w:t>
      </w:r>
      <w:r w:rsidRPr="00002E5B">
        <w:rPr>
          <w:rFonts w:cs="Times New Roman"/>
          <w:sz w:val="22"/>
          <w:szCs w:val="22"/>
        </w:rPr>
        <w:t xml:space="preserve">) lub dowodów o których mowa w pkt </w:t>
      </w:r>
      <w:r>
        <w:rPr>
          <w:rFonts w:cs="Times New Roman"/>
          <w:sz w:val="22"/>
          <w:szCs w:val="22"/>
        </w:rPr>
        <w:t>b</w:t>
      </w:r>
      <w:r w:rsidRPr="00002E5B">
        <w:rPr>
          <w:rFonts w:cs="Times New Roman"/>
          <w:sz w:val="22"/>
          <w:szCs w:val="22"/>
        </w:rPr>
        <w:t>), to zamawiający jest uprawniony do rozwiązania tej umowy w drodze jej wypowiedzenia z zachowaniem dwu miesięcznego okresu wypowiedzenia.</w:t>
      </w:r>
    </w:p>
    <w:p w14:paraId="002F7CCA" w14:textId="77777777" w:rsidR="00A711D9" w:rsidRPr="00002E5B" w:rsidRDefault="00A711D9" w:rsidP="00A711D9">
      <w:pPr>
        <w:numPr>
          <w:ilvl w:val="1"/>
          <w:numId w:val="34"/>
        </w:numPr>
        <w:suppressAutoHyphens w:val="0"/>
        <w:spacing w:after="120" w:line="240" w:lineRule="auto"/>
        <w:ind w:left="284" w:hanging="284"/>
        <w:jc w:val="both"/>
        <w:rPr>
          <w:rFonts w:cs="Times New Roman"/>
          <w:sz w:val="22"/>
          <w:szCs w:val="22"/>
        </w:rPr>
      </w:pPr>
      <w:r w:rsidRPr="00002E5B">
        <w:rPr>
          <w:rFonts w:cs="Times New Roman"/>
          <w:sz w:val="22"/>
          <w:szCs w:val="22"/>
        </w:rPr>
        <w:t xml:space="preserve">Jeżeli z informacji i dowodów, o których mowa w pkt </w:t>
      </w:r>
      <w:r>
        <w:rPr>
          <w:rFonts w:cs="Times New Roman"/>
          <w:sz w:val="22"/>
          <w:szCs w:val="22"/>
        </w:rPr>
        <w:t>a</w:t>
      </w:r>
      <w:r w:rsidRPr="00002E5B">
        <w:rPr>
          <w:rFonts w:cs="Times New Roman"/>
          <w:sz w:val="22"/>
          <w:szCs w:val="22"/>
        </w:rPr>
        <w:t xml:space="preserve">) – </w:t>
      </w:r>
      <w:r>
        <w:rPr>
          <w:rFonts w:cs="Times New Roman"/>
          <w:sz w:val="22"/>
          <w:szCs w:val="22"/>
        </w:rPr>
        <w:t>b</w:t>
      </w:r>
      <w:r w:rsidRPr="00002E5B">
        <w:rPr>
          <w:rFonts w:cs="Times New Roman"/>
          <w:sz w:val="22"/>
          <w:szCs w:val="22"/>
        </w:rPr>
        <w:t>) wynikać będzie spadek wynagrodzenia lub stawek wykonawcy o więcej niż 2% w stosunku do poprzedniego kwartału, jakie płaci on za zagospodarowanie odpadów strony zobowiązują się do zawarcia aneksu zmniejszającego wynagrodzenia wykonawcy w zakresie stawek jednostkowych za zagospodarowanie odpadów</w:t>
      </w:r>
      <w:r>
        <w:rPr>
          <w:rFonts w:cs="Times New Roman"/>
          <w:sz w:val="22"/>
          <w:szCs w:val="22"/>
        </w:rPr>
        <w:t xml:space="preserve"> o kwotę jaka wynika z przedstawionych dokumentów</w:t>
      </w:r>
      <w:r w:rsidRPr="00002E5B">
        <w:rPr>
          <w:rFonts w:cs="Times New Roman"/>
          <w:sz w:val="22"/>
          <w:szCs w:val="22"/>
        </w:rPr>
        <w:t xml:space="preserve">. Aneks będzie obowiązywał od dnia zmiany wysokości wynagrodzenia wykonawcy lub stawek płaconej przez niego w instalacji. Odmowa podpisania aneksu przez wykonawcę, uprawnia zamawiającego do rozwiązania tej umowy w drodze wypowiedzenia z zachowaniem 2 miesięcznego terminu wypowiedzenia. </w:t>
      </w:r>
    </w:p>
    <w:p w14:paraId="38D30F0D" w14:textId="77777777" w:rsidR="00A711D9" w:rsidRPr="00002E5B" w:rsidRDefault="00A711D9" w:rsidP="00A711D9">
      <w:pPr>
        <w:numPr>
          <w:ilvl w:val="0"/>
          <w:numId w:val="34"/>
        </w:numPr>
        <w:spacing w:after="0" w:line="240" w:lineRule="auto"/>
        <w:jc w:val="both"/>
        <w:rPr>
          <w:rFonts w:cs="Times New Roman"/>
          <w:sz w:val="22"/>
          <w:szCs w:val="22"/>
        </w:rPr>
      </w:pPr>
      <w:r w:rsidRPr="00002E5B">
        <w:rPr>
          <w:rFonts w:cs="Times New Roman"/>
          <w:sz w:val="22"/>
          <w:szCs w:val="22"/>
        </w:rPr>
        <w:t>Wynagrodzenie wykonawcy obejmuje wszelkie opłaty publicznoprawne lub podobne wydatki, oraz innego rodzaju opłaty jakie musi on zapłacić dowolnemu podmiotowi w związku z wykonaniem tej umowy.</w:t>
      </w:r>
    </w:p>
    <w:p w14:paraId="129799E8" w14:textId="77777777" w:rsidR="00AB5EB1" w:rsidRDefault="00AB5EB1" w:rsidP="00A711D9">
      <w:pPr>
        <w:spacing w:after="0" w:line="240" w:lineRule="auto"/>
        <w:jc w:val="center"/>
        <w:rPr>
          <w:rFonts w:cs="Times New Roman"/>
          <w:b/>
          <w:bCs/>
          <w:sz w:val="22"/>
          <w:szCs w:val="22"/>
        </w:rPr>
      </w:pPr>
    </w:p>
    <w:p w14:paraId="5CF811A0" w14:textId="77777777" w:rsidR="00AB5EB1" w:rsidRDefault="00AB5EB1" w:rsidP="00A711D9">
      <w:pPr>
        <w:spacing w:after="0" w:line="240" w:lineRule="auto"/>
        <w:jc w:val="center"/>
        <w:rPr>
          <w:rFonts w:cs="Times New Roman"/>
          <w:b/>
          <w:bCs/>
          <w:sz w:val="22"/>
          <w:szCs w:val="22"/>
        </w:rPr>
      </w:pPr>
    </w:p>
    <w:p w14:paraId="33C917BE" w14:textId="77777777" w:rsidR="00AB5EB1" w:rsidRDefault="00AB5EB1" w:rsidP="00A711D9">
      <w:pPr>
        <w:spacing w:after="0" w:line="240" w:lineRule="auto"/>
        <w:jc w:val="center"/>
        <w:rPr>
          <w:rFonts w:cs="Times New Roman"/>
          <w:b/>
          <w:bCs/>
          <w:sz w:val="22"/>
          <w:szCs w:val="22"/>
        </w:rPr>
      </w:pPr>
    </w:p>
    <w:p w14:paraId="44A0AE16" w14:textId="77777777" w:rsidR="00AB5EB1" w:rsidRDefault="00AB5EB1" w:rsidP="00A711D9">
      <w:pPr>
        <w:spacing w:after="0" w:line="240" w:lineRule="auto"/>
        <w:jc w:val="center"/>
        <w:rPr>
          <w:rFonts w:cs="Times New Roman"/>
          <w:b/>
          <w:bCs/>
          <w:sz w:val="22"/>
          <w:szCs w:val="22"/>
        </w:rPr>
      </w:pPr>
    </w:p>
    <w:p w14:paraId="13F52C03" w14:textId="77777777" w:rsidR="00A711D9" w:rsidRPr="00002E5B" w:rsidRDefault="00A711D9" w:rsidP="00A711D9">
      <w:pPr>
        <w:spacing w:after="0" w:line="240" w:lineRule="auto"/>
        <w:jc w:val="center"/>
        <w:rPr>
          <w:rFonts w:cs="Times New Roman"/>
          <w:sz w:val="22"/>
          <w:szCs w:val="22"/>
        </w:rPr>
      </w:pPr>
      <w:r w:rsidRPr="00002E5B">
        <w:rPr>
          <w:rFonts w:cs="Times New Roman"/>
          <w:b/>
          <w:bCs/>
          <w:sz w:val="22"/>
          <w:szCs w:val="22"/>
        </w:rPr>
        <w:t>§ 10</w:t>
      </w:r>
    </w:p>
    <w:p w14:paraId="3FA61920" w14:textId="77777777" w:rsidR="00A711D9" w:rsidRPr="00002E5B" w:rsidRDefault="00A711D9" w:rsidP="00A711D9">
      <w:pPr>
        <w:spacing w:after="0" w:line="240" w:lineRule="auto"/>
        <w:jc w:val="center"/>
        <w:rPr>
          <w:rFonts w:cs="Times New Roman"/>
          <w:sz w:val="22"/>
          <w:szCs w:val="22"/>
        </w:rPr>
      </w:pPr>
      <w:r w:rsidRPr="00002E5B">
        <w:rPr>
          <w:rFonts w:cs="Times New Roman"/>
          <w:b/>
          <w:bCs/>
          <w:sz w:val="22"/>
          <w:szCs w:val="22"/>
        </w:rPr>
        <w:t xml:space="preserve">Zabezpieczenie należytego wykonania umowy </w:t>
      </w:r>
    </w:p>
    <w:p w14:paraId="621EB6A4" w14:textId="77777777" w:rsidR="00A711D9" w:rsidRPr="00002E5B" w:rsidRDefault="00A711D9" w:rsidP="00A711D9">
      <w:pPr>
        <w:spacing w:after="0" w:line="240" w:lineRule="auto"/>
        <w:ind w:left="284" w:hanging="210"/>
        <w:jc w:val="both"/>
        <w:rPr>
          <w:rFonts w:cs="Times New Roman"/>
          <w:sz w:val="22"/>
          <w:szCs w:val="22"/>
        </w:rPr>
      </w:pPr>
      <w:r w:rsidRPr="00002E5B">
        <w:rPr>
          <w:rFonts w:cs="Times New Roman"/>
          <w:sz w:val="22"/>
          <w:szCs w:val="22"/>
        </w:rPr>
        <w:t>1. Wykonawca wniósł zabezpieczenie należytego wykonania umowy (dalej zabezpieczenie) w wysokości ……………zł (słownie: …………………), co stanowi 1 % ceny ofertowej w formie …………….….., co stanowi 100 % kwoty zabezpieczenia.</w:t>
      </w:r>
    </w:p>
    <w:p w14:paraId="4F519F7F" w14:textId="77777777" w:rsidR="00A711D9" w:rsidRPr="00002E5B" w:rsidRDefault="00A711D9" w:rsidP="00A711D9">
      <w:pPr>
        <w:spacing w:after="0" w:line="240" w:lineRule="auto"/>
        <w:ind w:left="284" w:hanging="210"/>
        <w:jc w:val="both"/>
        <w:rPr>
          <w:rFonts w:cs="Times New Roman"/>
          <w:sz w:val="22"/>
          <w:szCs w:val="22"/>
        </w:rPr>
      </w:pPr>
      <w:r w:rsidRPr="00002E5B">
        <w:rPr>
          <w:rFonts w:cs="Times New Roman"/>
          <w:sz w:val="22"/>
          <w:szCs w:val="22"/>
        </w:rPr>
        <w:t>2. W razie niewykonywania lub nienależytego wykonania umowy Zamawiający ma prawo zaspokoić się z kwoty wniesionego zabezpieczenia.</w:t>
      </w:r>
    </w:p>
    <w:p w14:paraId="0960B6E3" w14:textId="77777777" w:rsidR="00A711D9" w:rsidRDefault="00A711D9" w:rsidP="00A711D9">
      <w:pPr>
        <w:spacing w:after="0" w:line="240" w:lineRule="auto"/>
        <w:ind w:left="284" w:hanging="210"/>
        <w:jc w:val="both"/>
        <w:rPr>
          <w:rFonts w:cs="Times New Roman"/>
          <w:sz w:val="22"/>
          <w:szCs w:val="22"/>
        </w:rPr>
      </w:pPr>
      <w:r w:rsidRPr="00002E5B">
        <w:rPr>
          <w:rFonts w:cs="Times New Roman"/>
          <w:sz w:val="22"/>
          <w:szCs w:val="22"/>
        </w:rPr>
        <w:t>3. </w:t>
      </w:r>
      <w:r w:rsidRPr="00F95C2C">
        <w:rPr>
          <w:rFonts w:cs="Times New Roman"/>
          <w:sz w:val="22"/>
          <w:szCs w:val="22"/>
        </w:rPr>
        <w:t>Zamawiający zwraca zabezpieczenie w terminie 30 dni od dnia wykonania zamówienia i uznania przez zamawiającego za należycie wykonane.</w:t>
      </w:r>
    </w:p>
    <w:p w14:paraId="5E54DD95" w14:textId="77777777" w:rsidR="00A711D9" w:rsidRPr="00002E5B" w:rsidRDefault="00A711D9" w:rsidP="00A711D9">
      <w:pPr>
        <w:spacing w:after="0" w:line="240" w:lineRule="auto"/>
        <w:ind w:left="284" w:hanging="210"/>
        <w:jc w:val="both"/>
        <w:rPr>
          <w:rFonts w:cs="Times New Roman"/>
          <w:sz w:val="22"/>
          <w:szCs w:val="22"/>
        </w:rPr>
      </w:pPr>
      <w:r>
        <w:rPr>
          <w:rFonts w:cs="Times New Roman"/>
          <w:sz w:val="22"/>
          <w:szCs w:val="22"/>
        </w:rPr>
        <w:t>4</w:t>
      </w:r>
      <w:r w:rsidRPr="00002E5B">
        <w:rPr>
          <w:rFonts w:cs="Times New Roman"/>
          <w:sz w:val="22"/>
          <w:szCs w:val="22"/>
        </w:rPr>
        <w:t>. Warunkiem zwrócenia Wykonawcy przedmiotowej kwoty jest brak roszczeń do Wykonawcy, które z tej kwoty mogą być zaspokojone.</w:t>
      </w:r>
    </w:p>
    <w:p w14:paraId="78C58307" w14:textId="77777777" w:rsidR="00A711D9" w:rsidRPr="00002E5B" w:rsidRDefault="00A711D9" w:rsidP="00A711D9">
      <w:pPr>
        <w:spacing w:after="0" w:line="240" w:lineRule="auto"/>
        <w:jc w:val="center"/>
        <w:rPr>
          <w:rFonts w:cs="Times New Roman"/>
          <w:b/>
          <w:bCs/>
          <w:color w:val="FF0000"/>
          <w:sz w:val="22"/>
          <w:szCs w:val="22"/>
        </w:rPr>
      </w:pPr>
    </w:p>
    <w:p w14:paraId="4C40A4F2" w14:textId="77777777" w:rsidR="00A711D9" w:rsidRPr="00002E5B" w:rsidRDefault="00A711D9" w:rsidP="00A711D9">
      <w:pPr>
        <w:spacing w:after="0" w:line="240" w:lineRule="auto"/>
        <w:jc w:val="center"/>
        <w:rPr>
          <w:rFonts w:cs="Times New Roman"/>
          <w:sz w:val="22"/>
          <w:szCs w:val="22"/>
        </w:rPr>
      </w:pPr>
      <w:r w:rsidRPr="00002E5B">
        <w:rPr>
          <w:rFonts w:cs="Times New Roman"/>
          <w:b/>
          <w:bCs/>
          <w:sz w:val="22"/>
          <w:szCs w:val="22"/>
        </w:rPr>
        <w:t>§ 11</w:t>
      </w:r>
    </w:p>
    <w:p w14:paraId="6704A610" w14:textId="77777777" w:rsidR="00A711D9" w:rsidRPr="00002E5B" w:rsidRDefault="00A711D9" w:rsidP="00A711D9">
      <w:pPr>
        <w:spacing w:after="0" w:line="240" w:lineRule="auto"/>
        <w:jc w:val="center"/>
        <w:rPr>
          <w:rFonts w:cs="Times New Roman"/>
          <w:sz w:val="22"/>
          <w:szCs w:val="22"/>
        </w:rPr>
      </w:pPr>
      <w:r w:rsidRPr="00002E5B">
        <w:rPr>
          <w:rFonts w:cs="Times New Roman"/>
          <w:b/>
          <w:bCs/>
          <w:sz w:val="22"/>
          <w:szCs w:val="22"/>
        </w:rPr>
        <w:t xml:space="preserve">Kary umowne </w:t>
      </w:r>
    </w:p>
    <w:p w14:paraId="38639EF6" w14:textId="77777777" w:rsidR="00A711D9" w:rsidRPr="00002E5B" w:rsidRDefault="00A711D9" w:rsidP="00A711D9">
      <w:pPr>
        <w:tabs>
          <w:tab w:val="left" w:pos="426"/>
        </w:tabs>
        <w:spacing w:after="0" w:line="240" w:lineRule="auto"/>
        <w:ind w:left="284" w:hanging="210"/>
        <w:jc w:val="both"/>
        <w:rPr>
          <w:rFonts w:cs="Times New Roman"/>
          <w:sz w:val="22"/>
          <w:szCs w:val="22"/>
        </w:rPr>
      </w:pPr>
      <w:bookmarkStart w:id="6" w:name="_Hlk52798183"/>
      <w:r w:rsidRPr="00002E5B">
        <w:rPr>
          <w:rFonts w:cs="Times New Roman"/>
          <w:sz w:val="22"/>
          <w:szCs w:val="22"/>
        </w:rPr>
        <w:t>1. Niezależnie od zabezpieczenia należytego wykonania umowy, strony ustalają naliczanie kar umownych w wypadku niewykonania lub nienależytego wykonania umowy.</w:t>
      </w:r>
    </w:p>
    <w:p w14:paraId="60D61377" w14:textId="77777777" w:rsidR="00A711D9" w:rsidRPr="00002E5B" w:rsidRDefault="00A711D9" w:rsidP="00A711D9">
      <w:pPr>
        <w:tabs>
          <w:tab w:val="left" w:pos="426"/>
        </w:tabs>
        <w:spacing w:after="0" w:line="240" w:lineRule="auto"/>
        <w:ind w:left="284" w:hanging="210"/>
        <w:jc w:val="both"/>
        <w:rPr>
          <w:rFonts w:cs="Times New Roman"/>
          <w:sz w:val="22"/>
          <w:szCs w:val="22"/>
        </w:rPr>
      </w:pPr>
      <w:r w:rsidRPr="00002E5B">
        <w:rPr>
          <w:rFonts w:cs="Times New Roman"/>
          <w:sz w:val="22"/>
          <w:szCs w:val="22"/>
        </w:rPr>
        <w:t>2. Kary te będą naliczane w następujących wypadkach i wysokościach:</w:t>
      </w:r>
    </w:p>
    <w:p w14:paraId="0FB59CBE" w14:textId="77777777" w:rsidR="00A711D9" w:rsidRPr="00CD4730" w:rsidRDefault="00A711D9" w:rsidP="00A711D9">
      <w:pPr>
        <w:spacing w:after="0" w:line="240" w:lineRule="auto"/>
        <w:ind w:left="142" w:hanging="142"/>
        <w:jc w:val="both"/>
        <w:rPr>
          <w:rFonts w:cs="Times New Roman"/>
          <w:sz w:val="22"/>
          <w:szCs w:val="22"/>
        </w:rPr>
      </w:pPr>
      <w:r w:rsidRPr="00002E5B">
        <w:rPr>
          <w:rFonts w:cs="Times New Roman"/>
          <w:sz w:val="22"/>
          <w:szCs w:val="22"/>
        </w:rPr>
        <w:t>1</w:t>
      </w:r>
      <w:r w:rsidRPr="00CD4730">
        <w:rPr>
          <w:rFonts w:cs="Times New Roman"/>
          <w:sz w:val="22"/>
          <w:szCs w:val="22"/>
        </w:rPr>
        <w:t>) Wykonawca zapłaci Zamawiającemu kary umowne w następujących przypadkach:</w:t>
      </w:r>
    </w:p>
    <w:p w14:paraId="454AD6B3" w14:textId="77777777" w:rsidR="00A711D9" w:rsidRPr="00CD4730" w:rsidRDefault="00A711D9" w:rsidP="00A711D9">
      <w:pPr>
        <w:numPr>
          <w:ilvl w:val="1"/>
          <w:numId w:val="8"/>
        </w:numPr>
        <w:tabs>
          <w:tab w:val="clear" w:pos="1931"/>
        </w:tabs>
        <w:spacing w:after="0" w:line="240" w:lineRule="auto"/>
        <w:ind w:left="142" w:hanging="142"/>
        <w:jc w:val="both"/>
        <w:rPr>
          <w:rFonts w:cs="Times New Roman"/>
          <w:sz w:val="22"/>
          <w:szCs w:val="22"/>
        </w:rPr>
      </w:pPr>
      <w:r w:rsidRPr="00CD4730">
        <w:rPr>
          <w:rFonts w:cs="Times New Roman"/>
          <w:sz w:val="22"/>
          <w:szCs w:val="22"/>
        </w:rPr>
        <w:t xml:space="preserve">w wysokości 5000 zł za każdy przypadek nierozpoczęcia lub przerwania odbioru odpadów w dniach określonych w harmonogramie o którym mowa  w §7 umowy, </w:t>
      </w:r>
    </w:p>
    <w:p w14:paraId="631B7B46" w14:textId="77777777" w:rsidR="00A711D9" w:rsidRPr="00D61D4D" w:rsidRDefault="00A711D9" w:rsidP="00A711D9">
      <w:pPr>
        <w:numPr>
          <w:ilvl w:val="1"/>
          <w:numId w:val="8"/>
        </w:numPr>
        <w:tabs>
          <w:tab w:val="clear" w:pos="1931"/>
        </w:tabs>
        <w:spacing w:after="0" w:line="240" w:lineRule="auto"/>
        <w:ind w:left="142" w:hanging="142"/>
        <w:jc w:val="both"/>
        <w:rPr>
          <w:rFonts w:cs="Times New Roman"/>
          <w:sz w:val="22"/>
          <w:szCs w:val="22"/>
        </w:rPr>
      </w:pPr>
      <w:r w:rsidRPr="00D61D4D">
        <w:rPr>
          <w:rFonts w:cs="Times New Roman"/>
          <w:sz w:val="22"/>
          <w:szCs w:val="22"/>
          <w:lang w:eastAsia="pl-PL"/>
        </w:rPr>
        <w:t>w wysokości 100 zł za każdy nieuzasadniony przypadek nieodebrania lub odebrania odpadów w terminie niezgodnym z harmonogramem o którym mowa w §7 tej umowy. Kara będzie naliczana jako iloczyn kwoty 100 zł oraz ilości gospodarstw domowych lub nieruchomości niezamieszkałych albo</w:t>
      </w:r>
      <w:r w:rsidRPr="00D61D4D">
        <w:rPr>
          <w:rFonts w:cs="Times New Roman"/>
          <w:sz w:val="22"/>
          <w:szCs w:val="22"/>
        </w:rPr>
        <w:t xml:space="preserve"> </w:t>
      </w:r>
      <w:r w:rsidRPr="00D61D4D">
        <w:rPr>
          <w:rFonts w:cs="Times New Roman"/>
          <w:sz w:val="22"/>
          <w:szCs w:val="22"/>
          <w:lang w:eastAsia="pl-PL"/>
        </w:rPr>
        <w:t>gospodarstw domowych i nieruchomości niezamieszkałych, z których nie odebrano odpadów lub odebrano odpady w terminie niezgodnym z harmonogramem;</w:t>
      </w:r>
    </w:p>
    <w:p w14:paraId="30551C00" w14:textId="77777777" w:rsidR="00A711D9" w:rsidRPr="00444570" w:rsidRDefault="00A711D9" w:rsidP="00A711D9">
      <w:pPr>
        <w:spacing w:after="0" w:line="240" w:lineRule="auto"/>
        <w:ind w:left="142" w:hanging="142"/>
        <w:jc w:val="both"/>
        <w:rPr>
          <w:rFonts w:cs="Times New Roman"/>
          <w:sz w:val="22"/>
          <w:szCs w:val="22"/>
        </w:rPr>
      </w:pPr>
      <w:r w:rsidRPr="00D61D4D">
        <w:rPr>
          <w:rFonts w:cs="Times New Roman"/>
          <w:sz w:val="22"/>
          <w:szCs w:val="22"/>
          <w:lang w:eastAsia="pl-PL"/>
        </w:rPr>
        <w:t>- w wysokości 300 zł za każdy  przypadek nieodebrania</w:t>
      </w:r>
      <w:r w:rsidRPr="00002E5B">
        <w:rPr>
          <w:rFonts w:cs="Times New Roman"/>
          <w:sz w:val="22"/>
          <w:szCs w:val="22"/>
          <w:lang w:eastAsia="pl-PL"/>
        </w:rPr>
        <w:t xml:space="preserve"> odpadów w przeciągu 24 god</w:t>
      </w:r>
      <w:r w:rsidRPr="00444570">
        <w:rPr>
          <w:rFonts w:cs="Times New Roman"/>
          <w:sz w:val="22"/>
          <w:szCs w:val="22"/>
          <w:lang w:eastAsia="pl-PL"/>
        </w:rPr>
        <w:t>zin</w:t>
      </w:r>
      <w:r w:rsidRPr="00444570">
        <w:rPr>
          <w:rFonts w:cs="Times New Roman"/>
          <w:sz w:val="22"/>
          <w:szCs w:val="22"/>
          <w:lang w:eastAsia="pl-PL"/>
        </w:rPr>
        <w:br/>
        <w:t>w wyniku zgłoszonej reklamacji przez Zamawiającego;</w:t>
      </w:r>
    </w:p>
    <w:p w14:paraId="4C1FF13C" w14:textId="77777777" w:rsidR="00A711D9" w:rsidRPr="00444570" w:rsidRDefault="00A711D9" w:rsidP="00A711D9">
      <w:pPr>
        <w:autoSpaceDE w:val="0"/>
        <w:autoSpaceDN w:val="0"/>
        <w:adjustRightInd w:val="0"/>
        <w:spacing w:after="0" w:line="240" w:lineRule="auto"/>
        <w:ind w:left="142" w:hanging="142"/>
        <w:jc w:val="both"/>
        <w:rPr>
          <w:rFonts w:cs="Times New Roman"/>
          <w:sz w:val="22"/>
          <w:szCs w:val="22"/>
          <w:lang w:eastAsia="pl-PL"/>
        </w:rPr>
      </w:pPr>
      <w:r w:rsidRPr="00444570">
        <w:rPr>
          <w:rFonts w:cs="Times New Roman"/>
          <w:sz w:val="22"/>
          <w:szCs w:val="22"/>
          <w:lang w:eastAsia="pl-PL"/>
        </w:rPr>
        <w:t xml:space="preserve">- w wysokości 200 zł za każdy dzień zwłoki w dostarczeniu Zamawiającemu projektu harmonogramu o którym mowa  w części II ust.4 Załącznika nr 9 do </w:t>
      </w:r>
      <w:r>
        <w:rPr>
          <w:rFonts w:cs="Times New Roman"/>
          <w:sz w:val="22"/>
          <w:szCs w:val="22"/>
          <w:lang w:eastAsia="pl-PL"/>
        </w:rPr>
        <w:t>SWZ</w:t>
      </w:r>
      <w:r w:rsidRPr="00444570">
        <w:rPr>
          <w:rFonts w:cs="Times New Roman"/>
          <w:sz w:val="22"/>
          <w:szCs w:val="22"/>
          <w:lang w:eastAsia="pl-PL"/>
        </w:rPr>
        <w:t xml:space="preserve"> -  Szczegółowego Opisu Przedmiotu Zamówienia;</w:t>
      </w:r>
    </w:p>
    <w:p w14:paraId="00765E59" w14:textId="77777777" w:rsidR="00A711D9" w:rsidRPr="00444570" w:rsidRDefault="00A711D9" w:rsidP="00A711D9">
      <w:pPr>
        <w:autoSpaceDE w:val="0"/>
        <w:autoSpaceDN w:val="0"/>
        <w:adjustRightInd w:val="0"/>
        <w:spacing w:after="0" w:line="240" w:lineRule="auto"/>
        <w:ind w:left="142" w:hanging="142"/>
        <w:jc w:val="both"/>
        <w:rPr>
          <w:rFonts w:cs="Times New Roman"/>
          <w:sz w:val="22"/>
          <w:szCs w:val="22"/>
        </w:rPr>
      </w:pPr>
      <w:r w:rsidRPr="00444570">
        <w:rPr>
          <w:rFonts w:cs="Times New Roman"/>
          <w:sz w:val="22"/>
          <w:szCs w:val="22"/>
          <w:lang w:eastAsia="pl-PL"/>
        </w:rPr>
        <w:t xml:space="preserve">- w wysokości 150 zł za każdy dzień zwłoki w złożeniu raportu o którym mowa w § 6, </w:t>
      </w:r>
    </w:p>
    <w:p w14:paraId="580E1DC0" w14:textId="77777777" w:rsidR="00A711D9" w:rsidRPr="00444570" w:rsidRDefault="00A711D9" w:rsidP="00A711D9">
      <w:pPr>
        <w:spacing w:after="0" w:line="240" w:lineRule="auto"/>
        <w:ind w:left="142" w:hanging="142"/>
        <w:jc w:val="both"/>
        <w:rPr>
          <w:rFonts w:cs="Times New Roman"/>
          <w:sz w:val="22"/>
          <w:szCs w:val="22"/>
        </w:rPr>
      </w:pPr>
      <w:r w:rsidRPr="00444570">
        <w:rPr>
          <w:rFonts w:cs="Times New Roman"/>
          <w:sz w:val="22"/>
          <w:szCs w:val="22"/>
        </w:rPr>
        <w:t xml:space="preserve">- </w:t>
      </w:r>
      <w:r>
        <w:rPr>
          <w:rFonts w:cs="Times New Roman"/>
          <w:sz w:val="22"/>
          <w:szCs w:val="22"/>
        </w:rPr>
        <w:t xml:space="preserve"> za każdy przypadek </w:t>
      </w:r>
      <w:r w:rsidRPr="00444570">
        <w:rPr>
          <w:rFonts w:cs="Times New Roman"/>
          <w:sz w:val="22"/>
          <w:szCs w:val="22"/>
        </w:rPr>
        <w:t>stwierdzenia braku wyposażenia pojazd</w:t>
      </w:r>
      <w:r>
        <w:rPr>
          <w:rFonts w:cs="Times New Roman"/>
          <w:sz w:val="22"/>
          <w:szCs w:val="22"/>
        </w:rPr>
        <w:t>u</w:t>
      </w:r>
      <w:r w:rsidRPr="00444570">
        <w:rPr>
          <w:rFonts w:cs="Times New Roman"/>
          <w:sz w:val="22"/>
          <w:szCs w:val="22"/>
        </w:rPr>
        <w:t xml:space="preserve"> przeznaczon</w:t>
      </w:r>
      <w:r>
        <w:rPr>
          <w:rFonts w:cs="Times New Roman"/>
          <w:sz w:val="22"/>
          <w:szCs w:val="22"/>
        </w:rPr>
        <w:t>ego</w:t>
      </w:r>
      <w:r w:rsidRPr="00444570">
        <w:rPr>
          <w:rFonts w:cs="Times New Roman"/>
          <w:sz w:val="22"/>
          <w:szCs w:val="22"/>
        </w:rPr>
        <w:t xml:space="preserve"> do wykonywania usługi odbioru odpadów w urządzenia zapewniającego bieżący monitoring pracy tj. odbiornik GPS, odpowiedni moduł komunikacyjny oraz nadajnik, który przesyłać będzie dane drogą internetową do komputera Zamawiającego – zgodnie z wymaganiami </w:t>
      </w:r>
      <w:r>
        <w:rPr>
          <w:rFonts w:cs="Times New Roman"/>
          <w:sz w:val="22"/>
          <w:szCs w:val="22"/>
        </w:rPr>
        <w:t>SWZ,</w:t>
      </w:r>
      <w:r w:rsidRPr="00444570">
        <w:rPr>
          <w:rFonts w:cs="Times New Roman"/>
          <w:sz w:val="22"/>
          <w:szCs w:val="22"/>
        </w:rPr>
        <w:t xml:space="preserve"> </w:t>
      </w:r>
      <w:r>
        <w:rPr>
          <w:rFonts w:cs="Times New Roman"/>
          <w:sz w:val="22"/>
          <w:szCs w:val="22"/>
        </w:rPr>
        <w:t>wykonawca zapłaci</w:t>
      </w:r>
      <w:r w:rsidRPr="00444570">
        <w:rPr>
          <w:rFonts w:cs="Times New Roman"/>
          <w:sz w:val="22"/>
          <w:szCs w:val="22"/>
        </w:rPr>
        <w:t xml:space="preserve"> kar</w:t>
      </w:r>
      <w:r>
        <w:rPr>
          <w:rFonts w:cs="Times New Roman"/>
          <w:sz w:val="22"/>
          <w:szCs w:val="22"/>
        </w:rPr>
        <w:t>ę</w:t>
      </w:r>
      <w:r w:rsidRPr="00444570">
        <w:rPr>
          <w:rFonts w:cs="Times New Roman"/>
          <w:sz w:val="22"/>
          <w:szCs w:val="22"/>
        </w:rPr>
        <w:t xml:space="preserve"> umown</w:t>
      </w:r>
      <w:r>
        <w:rPr>
          <w:rFonts w:cs="Times New Roman"/>
          <w:sz w:val="22"/>
          <w:szCs w:val="22"/>
        </w:rPr>
        <w:t>ą</w:t>
      </w:r>
      <w:r w:rsidRPr="00444570">
        <w:rPr>
          <w:rFonts w:cs="Times New Roman"/>
          <w:sz w:val="22"/>
          <w:szCs w:val="22"/>
        </w:rPr>
        <w:t xml:space="preserve"> w wysokości 5000 zł </w:t>
      </w:r>
      <w:r>
        <w:rPr>
          <w:rFonts w:cs="Times New Roman"/>
          <w:sz w:val="22"/>
          <w:szCs w:val="22"/>
        </w:rPr>
        <w:t>oraz</w:t>
      </w:r>
      <w:r w:rsidRPr="00444570">
        <w:rPr>
          <w:rFonts w:cs="Times New Roman"/>
          <w:sz w:val="22"/>
          <w:szCs w:val="22"/>
        </w:rPr>
        <w:t xml:space="preserve"> za każdy następny dzień zwłoki w wyposażeniu pojazdu w urządzenie umożliwiające bieżący monitoring pracy tj. odbiornik GPS wysokości 500 zł;</w:t>
      </w:r>
    </w:p>
    <w:p w14:paraId="3098290B" w14:textId="77777777" w:rsidR="00A711D9" w:rsidRPr="00444570" w:rsidRDefault="00A711D9" w:rsidP="00A711D9">
      <w:pPr>
        <w:autoSpaceDE w:val="0"/>
        <w:autoSpaceDN w:val="0"/>
        <w:adjustRightInd w:val="0"/>
        <w:spacing w:after="0" w:line="240" w:lineRule="auto"/>
        <w:ind w:left="142" w:hanging="142"/>
        <w:jc w:val="both"/>
        <w:rPr>
          <w:rFonts w:cs="Times New Roman"/>
          <w:strike/>
          <w:sz w:val="22"/>
          <w:szCs w:val="22"/>
          <w:lang w:eastAsia="pl-PL"/>
        </w:rPr>
      </w:pPr>
      <w:r w:rsidRPr="00444570">
        <w:rPr>
          <w:rFonts w:cs="Times New Roman"/>
          <w:sz w:val="22"/>
          <w:szCs w:val="22"/>
          <w:lang w:eastAsia="pl-PL"/>
        </w:rPr>
        <w:t>- w wysokości 100 zł za każdy przypadek nieuprzątnięcia i nieodebrania odpadów z miejsc ich gromadzenia, które nie zostały umieszczone w pojemnikach w wyniku ich przepełnienia – dotyczy nieruchomości wielolokalowych</w:t>
      </w:r>
      <w:r w:rsidRPr="00444570">
        <w:rPr>
          <w:rFonts w:cs="Times New Roman"/>
          <w:strike/>
          <w:sz w:val="22"/>
          <w:szCs w:val="22"/>
          <w:lang w:eastAsia="pl-PL"/>
        </w:rPr>
        <w:t>;</w:t>
      </w:r>
    </w:p>
    <w:p w14:paraId="586B4537" w14:textId="77777777" w:rsidR="00A711D9" w:rsidRPr="00444570" w:rsidRDefault="00A711D9" w:rsidP="00A711D9">
      <w:pPr>
        <w:spacing w:after="0" w:line="240" w:lineRule="auto"/>
        <w:ind w:left="142"/>
        <w:jc w:val="both"/>
        <w:rPr>
          <w:rFonts w:cs="Times New Roman"/>
          <w:sz w:val="22"/>
          <w:szCs w:val="22"/>
        </w:rPr>
      </w:pPr>
      <w:r w:rsidRPr="00444570">
        <w:rPr>
          <w:rFonts w:cs="Times New Roman"/>
          <w:sz w:val="22"/>
          <w:szCs w:val="22"/>
        </w:rPr>
        <w:t>- brak zainstalowania oprogramowania, o którym mowa w § 5 ust. 1</w:t>
      </w:r>
      <w:r>
        <w:rPr>
          <w:rFonts w:cs="Times New Roman"/>
          <w:sz w:val="22"/>
          <w:szCs w:val="22"/>
        </w:rPr>
        <w:t xml:space="preserve"> pkt. 8 lit. g i h</w:t>
      </w:r>
      <w:r w:rsidRPr="00444570">
        <w:rPr>
          <w:rFonts w:cs="Times New Roman"/>
          <w:sz w:val="22"/>
          <w:szCs w:val="22"/>
        </w:rPr>
        <w:t xml:space="preserve"> , na komputerze Zamawiającego </w:t>
      </w:r>
      <w:r>
        <w:rPr>
          <w:rFonts w:cs="Times New Roman"/>
          <w:sz w:val="22"/>
          <w:szCs w:val="22"/>
        </w:rPr>
        <w:t xml:space="preserve">wykonawca zapłaci </w:t>
      </w:r>
      <w:r w:rsidRPr="00444570">
        <w:rPr>
          <w:rFonts w:cs="Times New Roman"/>
          <w:sz w:val="22"/>
          <w:szCs w:val="22"/>
        </w:rPr>
        <w:t>kar</w:t>
      </w:r>
      <w:r>
        <w:rPr>
          <w:rFonts w:cs="Times New Roman"/>
          <w:sz w:val="22"/>
          <w:szCs w:val="22"/>
        </w:rPr>
        <w:t>ę umowną</w:t>
      </w:r>
      <w:r w:rsidRPr="00444570">
        <w:rPr>
          <w:rFonts w:cs="Times New Roman"/>
          <w:sz w:val="22"/>
          <w:szCs w:val="22"/>
        </w:rPr>
        <w:t xml:space="preserve"> w wysokości 1 000 zł za każdy dzień </w:t>
      </w:r>
      <w:r>
        <w:rPr>
          <w:rFonts w:cs="Times New Roman"/>
          <w:sz w:val="22"/>
          <w:szCs w:val="22"/>
        </w:rPr>
        <w:t>zwłoki</w:t>
      </w:r>
      <w:r w:rsidRPr="00444570">
        <w:rPr>
          <w:rFonts w:cs="Times New Roman"/>
          <w:sz w:val="22"/>
          <w:szCs w:val="22"/>
        </w:rPr>
        <w:t>,</w:t>
      </w:r>
    </w:p>
    <w:p w14:paraId="264B2DFE" w14:textId="77777777" w:rsidR="00A711D9" w:rsidRPr="00444570" w:rsidRDefault="00A711D9" w:rsidP="00A711D9">
      <w:pPr>
        <w:spacing w:after="0" w:line="240" w:lineRule="auto"/>
        <w:ind w:left="142" w:hanging="142"/>
        <w:jc w:val="both"/>
        <w:rPr>
          <w:rFonts w:cs="Times New Roman"/>
          <w:sz w:val="22"/>
          <w:szCs w:val="22"/>
        </w:rPr>
      </w:pPr>
      <w:r w:rsidRPr="00444570">
        <w:rPr>
          <w:rFonts w:cs="Times New Roman"/>
          <w:sz w:val="22"/>
          <w:szCs w:val="22"/>
        </w:rPr>
        <w:t xml:space="preserve">- w wysokości 10 000 zł </w:t>
      </w:r>
      <w:bookmarkStart w:id="7" w:name="_Hlk23250658"/>
      <w:r w:rsidRPr="00444570">
        <w:rPr>
          <w:rFonts w:cs="Times New Roman"/>
          <w:sz w:val="22"/>
          <w:szCs w:val="22"/>
        </w:rPr>
        <w:t>za każdy przypadek odebrania przez Wykonawcę  odpadów przemysłowych, pojazdem odbierającym odpady komunalne zgodnie z harmonogramem;</w:t>
      </w:r>
      <w:bookmarkEnd w:id="7"/>
    </w:p>
    <w:p w14:paraId="2D30290A" w14:textId="77777777" w:rsidR="00A711D9" w:rsidRPr="00444570" w:rsidRDefault="00A711D9" w:rsidP="00A711D9">
      <w:pPr>
        <w:autoSpaceDE w:val="0"/>
        <w:autoSpaceDN w:val="0"/>
        <w:adjustRightInd w:val="0"/>
        <w:spacing w:after="0" w:line="240" w:lineRule="auto"/>
        <w:ind w:left="142" w:hanging="142"/>
        <w:jc w:val="both"/>
        <w:rPr>
          <w:rFonts w:cs="Times New Roman"/>
          <w:sz w:val="22"/>
          <w:szCs w:val="22"/>
        </w:rPr>
      </w:pPr>
      <w:r w:rsidRPr="00444570">
        <w:rPr>
          <w:rFonts w:cs="Times New Roman"/>
          <w:sz w:val="22"/>
          <w:szCs w:val="22"/>
        </w:rPr>
        <w:t>- w wysokości 7000,00 zł za każdy przypadek odebrania przez Wykonawcę  odpadów komunalnych, od właścicieli nieruchomości niezamieszkałych, w przypadku gdy jej właściciel nie przystąpił do zorganizowanego przez gminę systemu gospodarki odpadami, pojazdem odbierającym odpady komunalne zgodnie z harmonogramem;</w:t>
      </w:r>
    </w:p>
    <w:p w14:paraId="2BA32E37" w14:textId="77777777" w:rsidR="00A711D9" w:rsidRPr="00856D2C" w:rsidRDefault="00A711D9" w:rsidP="00A711D9">
      <w:pPr>
        <w:autoSpaceDE w:val="0"/>
        <w:autoSpaceDN w:val="0"/>
        <w:adjustRightInd w:val="0"/>
        <w:spacing w:after="0" w:line="240" w:lineRule="auto"/>
        <w:ind w:left="142" w:hanging="142"/>
        <w:jc w:val="both"/>
        <w:rPr>
          <w:rFonts w:cs="Times New Roman"/>
          <w:sz w:val="22"/>
          <w:szCs w:val="22"/>
        </w:rPr>
      </w:pPr>
      <w:r w:rsidRPr="00856D2C">
        <w:rPr>
          <w:rFonts w:cs="Times New Roman"/>
          <w:sz w:val="22"/>
          <w:szCs w:val="22"/>
        </w:rPr>
        <w:t>- w wysokości 100 zł za każdy przypadek braku weryfikacji sposobu gromadzenia i segregowania odpadów przez właścicieli nieruchomości,</w:t>
      </w:r>
    </w:p>
    <w:p w14:paraId="2E30B5B2" w14:textId="77777777" w:rsidR="00A711D9" w:rsidRPr="00444570" w:rsidRDefault="00A711D9" w:rsidP="00A711D9">
      <w:pPr>
        <w:autoSpaceDE w:val="0"/>
        <w:autoSpaceDN w:val="0"/>
        <w:adjustRightInd w:val="0"/>
        <w:spacing w:after="0" w:line="240" w:lineRule="auto"/>
        <w:jc w:val="both"/>
        <w:rPr>
          <w:rFonts w:eastAsia="Calibri" w:cs="Times New Roman"/>
          <w:kern w:val="0"/>
          <w:sz w:val="22"/>
          <w:szCs w:val="22"/>
          <w:lang w:eastAsia="en-US"/>
        </w:rPr>
      </w:pPr>
      <w:r w:rsidRPr="00444570">
        <w:rPr>
          <w:rFonts w:cs="Times New Roman"/>
          <w:sz w:val="22"/>
          <w:szCs w:val="22"/>
        </w:rPr>
        <w:t xml:space="preserve">- </w:t>
      </w:r>
      <w:r w:rsidRPr="00444570">
        <w:rPr>
          <w:rFonts w:eastAsia="Calibri" w:cs="Times New Roman"/>
          <w:kern w:val="0"/>
          <w:sz w:val="22"/>
          <w:szCs w:val="22"/>
          <w:lang w:eastAsia="en-US"/>
        </w:rPr>
        <w:t>w wysokości 7000,00 zł za każdy przypadek odbioru odpadów z nieruchomości niezamieszkałych nieobjętych przez Gminę i Miasto Odolanów systemem gospodarowania odpadami w dni kiedy odbierane są odpady z nieruchomości objętych takim systemem gospodarowania odpadami;</w:t>
      </w:r>
    </w:p>
    <w:p w14:paraId="1DB72C9B" w14:textId="77777777" w:rsidR="00A711D9" w:rsidRDefault="00A711D9" w:rsidP="00A711D9">
      <w:pPr>
        <w:spacing w:after="0" w:line="240" w:lineRule="auto"/>
        <w:jc w:val="both"/>
        <w:rPr>
          <w:rFonts w:cs="Times New Roman"/>
          <w:sz w:val="22"/>
          <w:szCs w:val="22"/>
        </w:rPr>
      </w:pPr>
      <w:r w:rsidRPr="00444570">
        <w:rPr>
          <w:rFonts w:eastAsia="Calibri" w:cs="Times New Roman"/>
          <w:kern w:val="0"/>
          <w:sz w:val="22"/>
          <w:szCs w:val="22"/>
          <w:lang w:eastAsia="pl-PL"/>
        </w:rPr>
        <w:t>-</w:t>
      </w:r>
      <w:r w:rsidRPr="00444570">
        <w:rPr>
          <w:rFonts w:cs="Times New Roman"/>
          <w:sz w:val="22"/>
          <w:szCs w:val="22"/>
        </w:rPr>
        <w:t xml:space="preserve"> w wysokości 100,00 zł za każdy dzień przekroczenia terminu w złożeniu raportu lub sprawozdań, o których mowa w § 6 ust. 2,3 i 4;</w:t>
      </w:r>
    </w:p>
    <w:p w14:paraId="75ECF053" w14:textId="77777777" w:rsidR="00A711D9" w:rsidRDefault="00A711D9" w:rsidP="00A711D9">
      <w:pPr>
        <w:spacing w:after="0" w:line="240" w:lineRule="auto"/>
        <w:jc w:val="both"/>
        <w:rPr>
          <w:rFonts w:cs="Times New Roman"/>
          <w:sz w:val="22"/>
          <w:szCs w:val="22"/>
        </w:rPr>
      </w:pPr>
      <w:r>
        <w:rPr>
          <w:rFonts w:cs="Times New Roman"/>
          <w:sz w:val="22"/>
          <w:szCs w:val="22"/>
        </w:rPr>
        <w:t>- w wysokości 100 zł za realizowanie usługi odbioru i transportu odpadów pojazdem z wyłączonymi lub niesprawnymi urządzeniami (kamery, wideorejestrator) i czujnikami systemu monitorowania sprzętu. Kara będzie naliczana jako iloczyn kwoty 100,00 zł za każdy dzień/ za każdy pojazd;</w:t>
      </w:r>
    </w:p>
    <w:p w14:paraId="1DCC908C" w14:textId="77777777" w:rsidR="00A711D9" w:rsidRDefault="00A711D9" w:rsidP="00A711D9">
      <w:pPr>
        <w:spacing w:after="0" w:line="240" w:lineRule="auto"/>
        <w:jc w:val="both"/>
        <w:rPr>
          <w:rFonts w:cs="Times New Roman"/>
          <w:sz w:val="22"/>
          <w:szCs w:val="22"/>
        </w:rPr>
      </w:pPr>
      <w:r>
        <w:rPr>
          <w:rFonts w:cs="Times New Roman"/>
          <w:sz w:val="22"/>
          <w:szCs w:val="22"/>
        </w:rPr>
        <w:t>- w wysokości 100,00 zł za nieprawidłowe ustawienie kamer w sposób, który uniemożliwia sprawdzenie odbioru odpadów. Kara będzie naliczana jako iloczyn kwoty 100,00 zł za każdy dzień/ za każdy pojazd.</w:t>
      </w:r>
    </w:p>
    <w:p w14:paraId="4BD21005" w14:textId="77777777" w:rsidR="00A711D9" w:rsidRPr="00444570" w:rsidRDefault="00A711D9" w:rsidP="00A711D9">
      <w:pPr>
        <w:spacing w:after="0" w:line="240" w:lineRule="auto"/>
        <w:jc w:val="both"/>
        <w:rPr>
          <w:rFonts w:cs="Times New Roman"/>
          <w:sz w:val="22"/>
          <w:szCs w:val="22"/>
        </w:rPr>
      </w:pPr>
      <w:r>
        <w:rPr>
          <w:rFonts w:cs="Times New Roman"/>
          <w:sz w:val="22"/>
          <w:szCs w:val="22"/>
        </w:rPr>
        <w:t>- w wysokości 500 zł za każdy dzień opóźnienia w zainstalowaniu i uruchomieniu wizyjnego systemu monitoringu pojazdów</w:t>
      </w:r>
    </w:p>
    <w:p w14:paraId="54BD5C64"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w:t>
      </w:r>
      <w:r w:rsidRPr="00444570">
        <w:rPr>
          <w:rFonts w:cs="Times New Roman"/>
          <w:sz w:val="22"/>
          <w:szCs w:val="22"/>
          <w:lang w:eastAsia="pl-PL"/>
        </w:rPr>
        <w:t xml:space="preserve"> w wysokości 150 zł za każdy dzień opóźnienia w złożeniu raportu lub sprawozdania, informacji o których mowa w § 6 ust. 2 i 10;</w:t>
      </w:r>
    </w:p>
    <w:p w14:paraId="7BBF4FE3" w14:textId="77777777" w:rsidR="00763713" w:rsidRDefault="00A711D9" w:rsidP="00763713">
      <w:pPr>
        <w:spacing w:after="0" w:line="240" w:lineRule="auto"/>
        <w:ind w:left="142" w:hanging="142"/>
        <w:jc w:val="both"/>
        <w:rPr>
          <w:rFonts w:cs="Times New Roman"/>
          <w:sz w:val="22"/>
          <w:szCs w:val="22"/>
        </w:rPr>
      </w:pPr>
      <w:r>
        <w:rPr>
          <w:rFonts w:cs="Times New Roman"/>
          <w:sz w:val="22"/>
          <w:szCs w:val="22"/>
        </w:rPr>
        <w:t xml:space="preserve">– z tytułu </w:t>
      </w:r>
      <w:r w:rsidRPr="00444570">
        <w:rPr>
          <w:rFonts w:cs="Times New Roman"/>
          <w:sz w:val="22"/>
          <w:szCs w:val="22"/>
        </w:rPr>
        <w:t>odstąpienia od umowy przez Zamawiającego z winy Wykonawcy</w:t>
      </w:r>
      <w:r>
        <w:rPr>
          <w:rFonts w:cs="Times New Roman"/>
          <w:sz w:val="22"/>
          <w:szCs w:val="22"/>
        </w:rPr>
        <w:t xml:space="preserve"> albo w przypadkach określonych w tej umowie, wykonawca zapłaci zamawiającemu</w:t>
      </w:r>
      <w:r w:rsidRPr="00444570">
        <w:rPr>
          <w:rFonts w:cs="Times New Roman"/>
          <w:sz w:val="22"/>
          <w:szCs w:val="22"/>
        </w:rPr>
        <w:t xml:space="preserve"> </w:t>
      </w:r>
      <w:r>
        <w:rPr>
          <w:rFonts w:cs="Times New Roman"/>
          <w:sz w:val="22"/>
          <w:szCs w:val="22"/>
        </w:rPr>
        <w:t>k</w:t>
      </w:r>
      <w:r w:rsidRPr="00444570">
        <w:rPr>
          <w:rFonts w:cs="Times New Roman"/>
          <w:sz w:val="22"/>
          <w:szCs w:val="22"/>
        </w:rPr>
        <w:t>ar</w:t>
      </w:r>
      <w:r>
        <w:rPr>
          <w:rFonts w:cs="Times New Roman"/>
          <w:sz w:val="22"/>
          <w:szCs w:val="22"/>
        </w:rPr>
        <w:t>ę</w:t>
      </w:r>
      <w:r w:rsidRPr="00444570">
        <w:rPr>
          <w:rFonts w:cs="Times New Roman"/>
          <w:sz w:val="22"/>
          <w:szCs w:val="22"/>
        </w:rPr>
        <w:t xml:space="preserve"> umown</w:t>
      </w:r>
      <w:r>
        <w:rPr>
          <w:rFonts w:cs="Times New Roman"/>
          <w:sz w:val="22"/>
          <w:szCs w:val="22"/>
        </w:rPr>
        <w:t>ą</w:t>
      </w:r>
      <w:r w:rsidRPr="00444570">
        <w:rPr>
          <w:rFonts w:cs="Times New Roman"/>
          <w:sz w:val="22"/>
          <w:szCs w:val="22"/>
        </w:rPr>
        <w:t xml:space="preserve"> w wysokości </w:t>
      </w:r>
      <w:r>
        <w:rPr>
          <w:rFonts w:cs="Times New Roman"/>
          <w:sz w:val="22"/>
          <w:szCs w:val="22"/>
        </w:rPr>
        <w:t>200.000,00 (słownie: dwieście tysięcy złotych) zł</w:t>
      </w:r>
      <w:r w:rsidRPr="00444570">
        <w:rPr>
          <w:rFonts w:cs="Times New Roman"/>
          <w:sz w:val="22"/>
          <w:szCs w:val="22"/>
        </w:rPr>
        <w:t>;</w:t>
      </w:r>
    </w:p>
    <w:p w14:paraId="13365323" w14:textId="43874095" w:rsidR="00A711D9" w:rsidRPr="00444570" w:rsidRDefault="00763713" w:rsidP="00763713">
      <w:pPr>
        <w:spacing w:after="0" w:line="240" w:lineRule="auto"/>
        <w:ind w:left="142" w:hanging="142"/>
        <w:jc w:val="both"/>
        <w:rPr>
          <w:rFonts w:cs="Times New Roman"/>
          <w:sz w:val="22"/>
          <w:szCs w:val="22"/>
        </w:rPr>
      </w:pPr>
      <w:r>
        <w:rPr>
          <w:rFonts w:cs="Times New Roman"/>
          <w:sz w:val="22"/>
          <w:szCs w:val="22"/>
        </w:rPr>
        <w:t xml:space="preserve">2) </w:t>
      </w:r>
      <w:r w:rsidR="00A711D9" w:rsidRPr="00444570">
        <w:rPr>
          <w:rFonts w:cs="Times New Roman"/>
          <w:sz w:val="22"/>
          <w:szCs w:val="22"/>
        </w:rPr>
        <w:t xml:space="preserve">za niedopełnienie wymogu zatrudniania Pracowników świadczących usługi na podstawie umowy o pracę w rozumieniu przepisów Kodeksu Pracy, Wykonawca zapłaci Zamawiającemu kary umowne w wysokości iloczynu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i liczby </w:t>
      </w:r>
      <w:r w:rsidR="00A711D9">
        <w:rPr>
          <w:rFonts w:cs="Times New Roman"/>
          <w:sz w:val="22"/>
          <w:szCs w:val="22"/>
        </w:rPr>
        <w:t>tygodni</w:t>
      </w:r>
      <w:r w:rsidR="00A711D9" w:rsidRPr="00444570">
        <w:rPr>
          <w:rFonts w:cs="Times New Roman"/>
          <w:sz w:val="22"/>
          <w:szCs w:val="22"/>
        </w:rPr>
        <w:t xml:space="preserve"> lub dni w okresie realizacji Umowy, w których nie dopełniono przedmiotowego wymogu – za każdą osobę poniżej liczby wymaganych Pracowników świadczących usługi na podstawie umowy o pracę wskazanej przez Zamawiającego w </w:t>
      </w:r>
      <w:r w:rsidR="00A711D9">
        <w:rPr>
          <w:rFonts w:cs="Times New Roman"/>
          <w:sz w:val="22"/>
          <w:szCs w:val="22"/>
        </w:rPr>
        <w:t xml:space="preserve">Specyfikacja Warunków Zamówienia </w:t>
      </w:r>
      <w:r w:rsidR="00A711D9" w:rsidRPr="00444570">
        <w:rPr>
          <w:rFonts w:cs="Times New Roman"/>
          <w:sz w:val="22"/>
          <w:szCs w:val="22"/>
        </w:rPr>
        <w:t>lub wskazanych przez wykonawcę w ofercie.</w:t>
      </w:r>
    </w:p>
    <w:p w14:paraId="262017FE" w14:textId="77777777" w:rsidR="00A711D9" w:rsidRPr="00444570" w:rsidRDefault="00A711D9" w:rsidP="00A711D9">
      <w:pPr>
        <w:tabs>
          <w:tab w:val="left" w:pos="426"/>
          <w:tab w:val="left" w:pos="993"/>
        </w:tabs>
        <w:spacing w:after="0" w:line="240" w:lineRule="auto"/>
        <w:ind w:left="284" w:hanging="210"/>
        <w:jc w:val="both"/>
        <w:rPr>
          <w:rFonts w:cs="Times New Roman"/>
          <w:sz w:val="22"/>
          <w:szCs w:val="22"/>
        </w:rPr>
      </w:pPr>
      <w:r w:rsidRPr="00444570">
        <w:rPr>
          <w:rFonts w:cs="Times New Roman"/>
          <w:sz w:val="22"/>
          <w:szCs w:val="22"/>
        </w:rPr>
        <w:t>3. O wystąpieniu okoliczności do naliczenia kar umownych przez Zamawiającego, Wykonawca zostanie zawiadomiony pisemnie wraz z uzasadnieniem.</w:t>
      </w:r>
    </w:p>
    <w:p w14:paraId="3845408B" w14:textId="77777777" w:rsidR="00A711D9" w:rsidRPr="00F95C2C" w:rsidRDefault="00A711D9" w:rsidP="00A711D9">
      <w:pPr>
        <w:tabs>
          <w:tab w:val="left" w:pos="426"/>
          <w:tab w:val="left" w:pos="993"/>
        </w:tabs>
        <w:spacing w:after="0" w:line="240" w:lineRule="auto"/>
        <w:ind w:left="284" w:hanging="210"/>
        <w:jc w:val="both"/>
        <w:rPr>
          <w:rFonts w:cs="Times New Roman"/>
          <w:sz w:val="22"/>
          <w:szCs w:val="22"/>
        </w:rPr>
      </w:pPr>
      <w:r>
        <w:rPr>
          <w:rFonts w:cs="Times New Roman"/>
          <w:sz w:val="22"/>
          <w:szCs w:val="22"/>
        </w:rPr>
        <w:t>4</w:t>
      </w:r>
      <w:r w:rsidRPr="00444570">
        <w:rPr>
          <w:rFonts w:cs="Times New Roman"/>
          <w:sz w:val="22"/>
          <w:szCs w:val="22"/>
        </w:rPr>
        <w:t>. </w:t>
      </w:r>
      <w:r w:rsidRPr="00F95C2C">
        <w:rPr>
          <w:rFonts w:cs="Times New Roman"/>
          <w:sz w:val="22"/>
          <w:szCs w:val="22"/>
        </w:rPr>
        <w:t>Strony mogą dochodzić na zasadach ogólnych odszkodowania przewyższającego wysokość kar umownych, w szczególności w przypadku, gdy powstała szkoda przewyższa wysokość zastrzeżonych kar umownych.</w:t>
      </w:r>
    </w:p>
    <w:p w14:paraId="53C9E318" w14:textId="77777777" w:rsidR="00A711D9" w:rsidRPr="00444570" w:rsidRDefault="00A711D9" w:rsidP="00A711D9">
      <w:pPr>
        <w:tabs>
          <w:tab w:val="left" w:pos="426"/>
          <w:tab w:val="left" w:pos="993"/>
        </w:tabs>
        <w:spacing w:after="0" w:line="240" w:lineRule="auto"/>
        <w:ind w:left="284" w:hanging="210"/>
        <w:jc w:val="both"/>
        <w:rPr>
          <w:rFonts w:cs="Times New Roman"/>
          <w:sz w:val="22"/>
          <w:szCs w:val="22"/>
        </w:rPr>
      </w:pPr>
      <w:r w:rsidRPr="00F95C2C">
        <w:rPr>
          <w:rFonts w:cs="Times New Roman"/>
          <w:sz w:val="22"/>
          <w:szCs w:val="22"/>
        </w:rPr>
        <w:t xml:space="preserve">5. Łączna maksymalna wysokość kar umownych jaką mogą dochodzić strony wynosi </w:t>
      </w:r>
      <w:r>
        <w:rPr>
          <w:rFonts w:cs="Times New Roman"/>
          <w:sz w:val="22"/>
          <w:szCs w:val="22"/>
        </w:rPr>
        <w:t>4</w:t>
      </w:r>
      <w:r w:rsidRPr="00F95C2C">
        <w:rPr>
          <w:rFonts w:cs="Times New Roman"/>
          <w:sz w:val="22"/>
          <w:szCs w:val="22"/>
        </w:rPr>
        <w:t xml:space="preserve">0% </w:t>
      </w:r>
      <w:r>
        <w:rPr>
          <w:rFonts w:cs="Times New Roman"/>
          <w:sz w:val="22"/>
          <w:szCs w:val="22"/>
        </w:rPr>
        <w:t xml:space="preserve">ceny ofertowej brutto podanej w ofercie wykonawcy </w:t>
      </w:r>
      <w:r>
        <w:rPr>
          <w:rFonts w:cs="Times New Roman"/>
          <w:sz w:val="22"/>
          <w:szCs w:val="22"/>
          <w:highlight w:val="yellow"/>
        </w:rPr>
        <w:t>tj.</w:t>
      </w:r>
      <w:r w:rsidRPr="00F95C2C">
        <w:rPr>
          <w:rFonts w:cs="Times New Roman"/>
          <w:sz w:val="22"/>
          <w:szCs w:val="22"/>
          <w:highlight w:val="yellow"/>
        </w:rPr>
        <w:t>………………………..</w:t>
      </w:r>
      <w:r>
        <w:rPr>
          <w:rFonts w:cs="Times New Roman"/>
          <w:sz w:val="22"/>
          <w:szCs w:val="22"/>
        </w:rPr>
        <w:t xml:space="preserve"> zł dla każdej ze stron</w:t>
      </w:r>
      <w:r w:rsidRPr="00F95C2C">
        <w:rPr>
          <w:rFonts w:cs="Times New Roman"/>
          <w:sz w:val="22"/>
          <w:szCs w:val="22"/>
        </w:rPr>
        <w:t>.</w:t>
      </w:r>
    </w:p>
    <w:bookmarkEnd w:id="6"/>
    <w:p w14:paraId="0319FE51" w14:textId="77777777" w:rsidR="00A711D9" w:rsidRPr="00444570" w:rsidRDefault="00A711D9" w:rsidP="00A711D9">
      <w:pPr>
        <w:spacing w:after="0" w:line="240" w:lineRule="auto"/>
        <w:jc w:val="center"/>
        <w:rPr>
          <w:rFonts w:cs="Times New Roman"/>
          <w:b/>
          <w:bCs/>
          <w:sz w:val="22"/>
          <w:szCs w:val="22"/>
        </w:rPr>
      </w:pPr>
    </w:p>
    <w:p w14:paraId="173E20CD"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2</w:t>
      </w:r>
    </w:p>
    <w:p w14:paraId="457D14DE"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Odstąpienie od umowy</w:t>
      </w:r>
    </w:p>
    <w:p w14:paraId="6A96628F"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1. W razie zaistnienia istotnej zmiany okoliczności powodującej, że wykonanie umowy nie leży w interesie publicznym, czego nie można było przewidzieć w chwili zawarcia umowy, Zamawiający może odstąpić od umowy w terminie 30 dni od dnia powzięcia wiadomości o tych okolicznościach. W tym przy</w:t>
      </w:r>
      <w:r>
        <w:rPr>
          <w:rFonts w:cs="Times New Roman"/>
          <w:sz w:val="22"/>
          <w:szCs w:val="22"/>
        </w:rPr>
        <w:t>padku</w:t>
      </w:r>
      <w:r w:rsidRPr="00444570">
        <w:rPr>
          <w:rFonts w:cs="Times New Roman"/>
          <w:sz w:val="22"/>
          <w:szCs w:val="22"/>
        </w:rPr>
        <w:t xml:space="preserve"> Wykonawca może żądać wyłącznie wynagrodzenia należnego z tytułu wykonania części umowy.</w:t>
      </w:r>
    </w:p>
    <w:p w14:paraId="265006F4"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2 . Zamawiającemu przysługuje prawo do odstąpienia od umowy:</w:t>
      </w:r>
    </w:p>
    <w:p w14:paraId="672793E8" w14:textId="77777777" w:rsidR="00A711D9" w:rsidRPr="00444570" w:rsidRDefault="00A711D9" w:rsidP="00A711D9">
      <w:pPr>
        <w:spacing w:after="0" w:line="240" w:lineRule="auto"/>
        <w:ind w:left="284" w:hanging="142"/>
        <w:jc w:val="both"/>
        <w:rPr>
          <w:rFonts w:cs="Times New Roman"/>
          <w:sz w:val="22"/>
          <w:szCs w:val="22"/>
        </w:rPr>
      </w:pPr>
      <w:r w:rsidRPr="00444570">
        <w:rPr>
          <w:rFonts w:cs="Times New Roman"/>
          <w:sz w:val="22"/>
          <w:szCs w:val="22"/>
        </w:rPr>
        <w:t>1) w przypadku nie rozpoczęcia przez Wykonawcę realizacji niniejszej umowy mimo otrzymania pisemnego wezwania - odstąpienie od umowy może nastąpić w ciągu 30 dni od daty otrzymania wezwania przez Wykonawcę do rozpoczęcia wykonywania umowy;</w:t>
      </w:r>
    </w:p>
    <w:p w14:paraId="7462203E" w14:textId="77777777" w:rsidR="00A711D9" w:rsidRPr="00444570" w:rsidRDefault="00A711D9" w:rsidP="00A711D9">
      <w:pPr>
        <w:spacing w:after="0" w:line="240" w:lineRule="auto"/>
        <w:ind w:left="284" w:hanging="142"/>
        <w:jc w:val="both"/>
        <w:rPr>
          <w:rFonts w:cs="Times New Roman"/>
          <w:sz w:val="22"/>
          <w:szCs w:val="22"/>
        </w:rPr>
      </w:pPr>
      <w:r w:rsidRPr="00444570">
        <w:rPr>
          <w:rFonts w:cs="Times New Roman"/>
          <w:sz w:val="22"/>
          <w:szCs w:val="22"/>
        </w:rPr>
        <w:t>2) w przypadku zaprzestania przez Wykonawcę odbioru odpadów komunalnych z nieruchomości zamieszkałych i nie kontynuowania odbioru odpadów mimo pisemnego wezwania – odstąpienie od umowy może nastąpić w ciągu 30 dni od daty otrzymania wezwania przez Wykonawcę do kontynuowania odbioru odpadów komunalnych;</w:t>
      </w:r>
    </w:p>
    <w:p w14:paraId="737BD91D" w14:textId="77777777" w:rsidR="00A711D9" w:rsidRPr="00444570" w:rsidRDefault="00A711D9" w:rsidP="00A711D9">
      <w:pPr>
        <w:spacing w:after="0" w:line="240" w:lineRule="auto"/>
        <w:ind w:left="284" w:hanging="142"/>
        <w:jc w:val="both"/>
        <w:rPr>
          <w:rFonts w:cs="Times New Roman"/>
          <w:sz w:val="22"/>
          <w:szCs w:val="22"/>
        </w:rPr>
      </w:pPr>
      <w:r w:rsidRPr="00444570">
        <w:rPr>
          <w:rFonts w:cs="Times New Roman"/>
          <w:sz w:val="22"/>
          <w:szCs w:val="22"/>
        </w:rPr>
        <w:t>3) w przypadku stwierdzenia przez Zamawiającego trzykrotnego niewykonania lub nienależytego wykonania umowy</w:t>
      </w:r>
      <w:r>
        <w:rPr>
          <w:rFonts w:cs="Times New Roman"/>
          <w:sz w:val="22"/>
          <w:szCs w:val="22"/>
        </w:rPr>
        <w:t xml:space="preserve"> z winy wykonawcy</w:t>
      </w:r>
      <w:r w:rsidRPr="00444570">
        <w:rPr>
          <w:rFonts w:cs="Times New Roman"/>
          <w:sz w:val="22"/>
          <w:szCs w:val="22"/>
        </w:rPr>
        <w:t xml:space="preserve"> skutkującego naliczeniem kar umownych określonych niniejszą umową - odstąpienie od umowy może nastąpić w ciągu 30 dni od daty naliczenia trzeciej kary umownej i otrzymania przez Wykonawcę noty księgowej wraz z uzasadnieniem naliczenia kary. W przypadku nie skorzystania przez Zamawiającego z odstąpienia od umowy przy stwierdzeniu trzeciego jej naruszenia i  naliczenia kary umownej – Zamawiającemu przysługuje prawo odstąpienia od umowy przy każdym kolejnym stwierdzeniu jej naruszania i naliczeniu kary umownej w ciągu 30 dni od daty naliczenia kolejnej kary umownej i otrzymania przez Wykonawcę noty księgowej wraz z uzasadnieniem naliczenia tej kary;  </w:t>
      </w:r>
    </w:p>
    <w:p w14:paraId="714531A2" w14:textId="77777777" w:rsidR="00A711D9" w:rsidRPr="00444570" w:rsidRDefault="00A711D9" w:rsidP="00A711D9">
      <w:pPr>
        <w:spacing w:after="0" w:line="240" w:lineRule="auto"/>
        <w:ind w:left="284" w:hanging="142"/>
        <w:jc w:val="both"/>
        <w:rPr>
          <w:rFonts w:cs="Times New Roman"/>
          <w:sz w:val="22"/>
          <w:szCs w:val="22"/>
        </w:rPr>
      </w:pPr>
      <w:r w:rsidRPr="00444570">
        <w:rPr>
          <w:rFonts w:cs="Times New Roman"/>
          <w:sz w:val="22"/>
          <w:szCs w:val="22"/>
        </w:rPr>
        <w:t xml:space="preserve">4) w przypadku stwierdzenia przez Zamawiającego </w:t>
      </w:r>
      <w:r>
        <w:rPr>
          <w:rFonts w:cs="Times New Roman"/>
          <w:sz w:val="22"/>
          <w:szCs w:val="22"/>
        </w:rPr>
        <w:t>zwłoki</w:t>
      </w:r>
      <w:r w:rsidRPr="00444570">
        <w:rPr>
          <w:rFonts w:cs="Times New Roman"/>
          <w:sz w:val="22"/>
          <w:szCs w:val="22"/>
        </w:rPr>
        <w:t xml:space="preserve"> w uzupełnieniu braku wyposażenia wszystkich pojazdów przeznaczonych do wykonywania usługi odbioru odpadów w urządzenia zapewniającego bieżący monitoring pracy tj. odbiornik GPS, odpowiedni moduł komunikacyjny oraz nadajnik, który przesyłać będzie dane drogą internetową do komputera Zamawiającego trwającego dłużej niż 21 dni – w ciągu 30 dni od daty otrzymania stwierdzenia opóźnienia trwającego dłużej niż 21 dni;</w:t>
      </w:r>
    </w:p>
    <w:p w14:paraId="068DF6B0" w14:textId="77777777" w:rsidR="00A711D9" w:rsidRDefault="00A711D9" w:rsidP="00A711D9">
      <w:pPr>
        <w:spacing w:after="0" w:line="240" w:lineRule="auto"/>
        <w:ind w:left="284" w:hanging="142"/>
        <w:jc w:val="both"/>
        <w:rPr>
          <w:rFonts w:cs="Times New Roman"/>
          <w:sz w:val="22"/>
          <w:szCs w:val="22"/>
        </w:rPr>
      </w:pPr>
      <w:r w:rsidRPr="00444570">
        <w:rPr>
          <w:rFonts w:cs="Times New Roman"/>
          <w:sz w:val="22"/>
          <w:szCs w:val="22"/>
        </w:rPr>
        <w:t>5) w przypadku niespełniania przez Wykonawcę obowiązku wskazanego w § 11 umowy - w ciągu 30 dni od dnia powzięcia informacji przez Zamawiającego o nieposiadaniu przez Wykonawcę umowy ubezpieczenia od odpowiedzialności cywilnej w zakresie prowadzonej działalności</w:t>
      </w:r>
      <w:r>
        <w:rPr>
          <w:rFonts w:cs="Times New Roman"/>
          <w:sz w:val="22"/>
          <w:szCs w:val="22"/>
        </w:rPr>
        <w:t>,</w:t>
      </w:r>
    </w:p>
    <w:p w14:paraId="0F3D6188" w14:textId="77777777" w:rsidR="00A711D9" w:rsidRDefault="00A711D9" w:rsidP="00A711D9">
      <w:pPr>
        <w:spacing w:after="0" w:line="240" w:lineRule="auto"/>
        <w:ind w:left="284" w:hanging="142"/>
        <w:jc w:val="both"/>
        <w:rPr>
          <w:rFonts w:cs="Times New Roman"/>
          <w:sz w:val="22"/>
          <w:szCs w:val="22"/>
        </w:rPr>
      </w:pPr>
      <w:r>
        <w:rPr>
          <w:rFonts w:cs="Times New Roman"/>
          <w:sz w:val="22"/>
          <w:szCs w:val="22"/>
        </w:rPr>
        <w:t xml:space="preserve">6) </w:t>
      </w:r>
      <w:bookmarkStart w:id="8" w:name="_Hlk52798225"/>
      <w:r>
        <w:rPr>
          <w:rFonts w:cs="Times New Roman"/>
          <w:sz w:val="22"/>
          <w:szCs w:val="22"/>
        </w:rPr>
        <w:t>w przypadku nie zagospodarowywania odpadów albo prowadzenia zagospodarowania odpadów w sposób niezgodny z niniejszą umową,</w:t>
      </w:r>
    </w:p>
    <w:p w14:paraId="40D35C99" w14:textId="77777777" w:rsidR="00A711D9" w:rsidRPr="00444570" w:rsidRDefault="00A711D9" w:rsidP="00A711D9">
      <w:pPr>
        <w:spacing w:after="0" w:line="240" w:lineRule="auto"/>
        <w:ind w:left="284" w:hanging="142"/>
        <w:jc w:val="both"/>
        <w:rPr>
          <w:rFonts w:cs="Times New Roman"/>
          <w:sz w:val="22"/>
          <w:szCs w:val="22"/>
        </w:rPr>
      </w:pPr>
      <w:r>
        <w:rPr>
          <w:rFonts w:cs="Times New Roman"/>
          <w:sz w:val="22"/>
          <w:szCs w:val="22"/>
        </w:rPr>
        <w:t>7) w przypadku utraty przez wykonawcę uprawnień, zezwoleń do świadczenia usług objętych niniejszą umową.</w:t>
      </w:r>
    </w:p>
    <w:bookmarkEnd w:id="8"/>
    <w:p w14:paraId="07942A49"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4. Odstąpienie od umowy powinno nastąpić w formie pisemnej pod rygorem nieważności i zawierać uzasadnienie.</w:t>
      </w:r>
    </w:p>
    <w:p w14:paraId="5A26D7AF" w14:textId="77777777" w:rsidR="00A711D9" w:rsidRPr="00444570" w:rsidRDefault="00A711D9" w:rsidP="00A711D9">
      <w:pPr>
        <w:spacing w:after="0" w:line="240" w:lineRule="auto"/>
        <w:jc w:val="both"/>
        <w:rPr>
          <w:rFonts w:cs="Times New Roman"/>
          <w:sz w:val="22"/>
          <w:szCs w:val="22"/>
        </w:rPr>
      </w:pPr>
    </w:p>
    <w:p w14:paraId="1F2D3203" w14:textId="77777777" w:rsidR="00A711D9" w:rsidRDefault="00A711D9" w:rsidP="00A711D9">
      <w:pPr>
        <w:spacing w:after="0" w:line="240" w:lineRule="auto"/>
        <w:rPr>
          <w:rFonts w:cs="Times New Roman"/>
          <w:b/>
          <w:bCs/>
          <w:sz w:val="22"/>
          <w:szCs w:val="22"/>
        </w:rPr>
      </w:pPr>
    </w:p>
    <w:p w14:paraId="23E463F9"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3</w:t>
      </w:r>
    </w:p>
    <w:p w14:paraId="15FEFD68" w14:textId="003B68CE" w:rsidR="00A711D9" w:rsidRPr="00CD4730" w:rsidRDefault="00A711D9" w:rsidP="00CD4730">
      <w:pPr>
        <w:spacing w:after="0" w:line="240" w:lineRule="auto"/>
        <w:ind w:left="2832" w:firstLine="708"/>
        <w:jc w:val="both"/>
        <w:rPr>
          <w:rFonts w:cs="Times New Roman"/>
          <w:sz w:val="22"/>
          <w:szCs w:val="22"/>
        </w:rPr>
      </w:pPr>
      <w:r w:rsidRPr="00444570">
        <w:rPr>
          <w:rFonts w:cs="Times New Roman"/>
          <w:b/>
          <w:bCs/>
          <w:sz w:val="22"/>
          <w:szCs w:val="22"/>
        </w:rPr>
        <w:t>Skutki rozwiązania umowy</w:t>
      </w:r>
    </w:p>
    <w:p w14:paraId="724C3AF2"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W sytuacji rozwiązania niniejszej umowy strony są zobowiązane do:</w:t>
      </w:r>
    </w:p>
    <w:p w14:paraId="717E50A5" w14:textId="77777777" w:rsidR="00A711D9" w:rsidRPr="00444570" w:rsidRDefault="00A711D9" w:rsidP="00A711D9">
      <w:pPr>
        <w:numPr>
          <w:ilvl w:val="0"/>
          <w:numId w:val="9"/>
        </w:numPr>
        <w:tabs>
          <w:tab w:val="left" w:pos="720"/>
        </w:tabs>
        <w:spacing w:after="0" w:line="240" w:lineRule="auto"/>
        <w:ind w:left="708" w:hanging="215"/>
        <w:jc w:val="both"/>
        <w:rPr>
          <w:rFonts w:cs="Times New Roman"/>
          <w:sz w:val="22"/>
          <w:szCs w:val="22"/>
        </w:rPr>
      </w:pPr>
      <w:r w:rsidRPr="00444570">
        <w:rPr>
          <w:rFonts w:cs="Times New Roman"/>
          <w:sz w:val="22"/>
          <w:szCs w:val="22"/>
        </w:rPr>
        <w:t>dokonania odbioru usługi wykonanej,</w:t>
      </w:r>
    </w:p>
    <w:p w14:paraId="15E8B82A" w14:textId="77777777" w:rsidR="00A711D9" w:rsidRPr="00444570" w:rsidRDefault="00A711D9" w:rsidP="00A711D9">
      <w:pPr>
        <w:numPr>
          <w:ilvl w:val="0"/>
          <w:numId w:val="9"/>
        </w:numPr>
        <w:spacing w:after="0" w:line="240" w:lineRule="auto"/>
        <w:ind w:left="708" w:hanging="215"/>
        <w:jc w:val="both"/>
        <w:rPr>
          <w:rFonts w:cs="Times New Roman"/>
          <w:sz w:val="22"/>
          <w:szCs w:val="22"/>
        </w:rPr>
      </w:pPr>
      <w:r w:rsidRPr="00444570">
        <w:rPr>
          <w:rFonts w:cs="Times New Roman"/>
          <w:sz w:val="22"/>
          <w:szCs w:val="22"/>
        </w:rPr>
        <w:t>dokonania zapłaty wynagrodzenia za usługi, które zostały</w:t>
      </w:r>
      <w:r>
        <w:rPr>
          <w:rFonts w:cs="Times New Roman"/>
          <w:sz w:val="22"/>
          <w:szCs w:val="22"/>
        </w:rPr>
        <w:t xml:space="preserve"> prawidłowo</w:t>
      </w:r>
      <w:r w:rsidRPr="00444570">
        <w:rPr>
          <w:rFonts w:cs="Times New Roman"/>
          <w:sz w:val="22"/>
          <w:szCs w:val="22"/>
        </w:rPr>
        <w:t xml:space="preserve"> wykonane.</w:t>
      </w:r>
    </w:p>
    <w:p w14:paraId="1BEDDE3B" w14:textId="77777777" w:rsidR="00A711D9" w:rsidRPr="00444570" w:rsidRDefault="00A711D9" w:rsidP="00A711D9">
      <w:pPr>
        <w:spacing w:after="0" w:line="240" w:lineRule="auto"/>
        <w:jc w:val="center"/>
        <w:rPr>
          <w:rFonts w:cs="Times New Roman"/>
          <w:b/>
          <w:bCs/>
          <w:sz w:val="22"/>
          <w:szCs w:val="22"/>
        </w:rPr>
      </w:pPr>
    </w:p>
    <w:p w14:paraId="0F732F0A"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4</w:t>
      </w:r>
    </w:p>
    <w:p w14:paraId="50E04F8C"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Cesja praw i obowiązków</w:t>
      </w:r>
    </w:p>
    <w:p w14:paraId="4858A18C"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 xml:space="preserve">Cesja wierzytelności Wykonawcy wymaga zgody Zamawiającego wyrażonej na piśmie pod rygorem nieważności. </w:t>
      </w:r>
    </w:p>
    <w:p w14:paraId="0B3A6316"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5</w:t>
      </w:r>
    </w:p>
    <w:p w14:paraId="59F7F3B2"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Przedstawiciele Stron</w:t>
      </w:r>
    </w:p>
    <w:p w14:paraId="184CD00E"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1. Strony ustanawiają pełnomocników uprawnionych do bieżących kontaktów w trakcie realizacji umowy:</w:t>
      </w:r>
    </w:p>
    <w:p w14:paraId="55D65B23" w14:textId="3224ABCD"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z</w:t>
      </w:r>
      <w:r w:rsidR="00CD4730">
        <w:rPr>
          <w:rFonts w:cs="Times New Roman"/>
          <w:sz w:val="22"/>
          <w:szCs w:val="22"/>
        </w:rPr>
        <w:t xml:space="preserve">e strony Zamawiającego: 62/6200880, e-mail: </w:t>
      </w:r>
      <w:hyperlink r:id="rId8" w:history="1">
        <w:r w:rsidR="00CD4730" w:rsidRPr="0005210E">
          <w:rPr>
            <w:rStyle w:val="Hipercze"/>
            <w:rFonts w:cs="Times New Roman"/>
            <w:sz w:val="22"/>
            <w:szCs w:val="22"/>
          </w:rPr>
          <w:t>pawel.serafin@odolanow.pl</w:t>
        </w:r>
      </w:hyperlink>
      <w:r w:rsidR="00CD4730">
        <w:rPr>
          <w:rFonts w:cs="Times New Roman"/>
          <w:sz w:val="22"/>
          <w:szCs w:val="22"/>
        </w:rPr>
        <w:t xml:space="preserve"> </w:t>
      </w:r>
    </w:p>
    <w:p w14:paraId="1B733472"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ze strony Wykonawcy (Przedstawiciel Wykonawcy)  .....................................</w:t>
      </w:r>
    </w:p>
    <w:p w14:paraId="2DAFAE04"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2. W sytuacji, gdy Wykonawca działa w ramach konsorcjum do składania i odbioru oświadczeń woli w imieniu i  na rzecz  konsorcjum dla jego partnerów właściwy jest Lider Konsorcjum.</w:t>
      </w:r>
    </w:p>
    <w:p w14:paraId="47B3968F"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3. W zakresie wzajemnego współdziałania przy realizacji przedmiotu umowy, strony zobowiązują się działać niezwłocznie, przestrzegając obowiązujących przepisów prawa i ustalonych zwyczajów z poszanowaniem praw drugiej strony umowy.</w:t>
      </w:r>
    </w:p>
    <w:p w14:paraId="4FA3D440"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4. Strony dopuszczają możliwość zmiany osób wymienionych wyżej, o czym niezwłocznie powiadomią drugą stronę w formie pisemnej dołączając stosowne pełnomocnictwo.</w:t>
      </w:r>
    </w:p>
    <w:p w14:paraId="5B126F18"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5. Przedstawiciel Wykonawcy działa w imieniu i na rzecz Wykonawcy, musi być dyspozycyjny, zgłaszać się na każde wezwanie Zamawiającego do Urzędu Gminy i Miasta w Odolanowie bez zbędnej zwłoki, w tym samym dniu do godziny 14:30 lub najpóźniej do godziny 12:00 następnego dnia pod warunkiem, iż jest to dzień roboczy.</w:t>
      </w:r>
    </w:p>
    <w:p w14:paraId="6D3CCF5F"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6. Przedstawiciel Wykonawcy jest zobowiązany dokonywać na każde wezwanie Zamawiającego, bez prawa domagania się dodatkowego wynagrodzenia, objazdów miejsc objętych przedmiotem umowy, celem oględzin, sprawdzenia wykonanych usług.</w:t>
      </w:r>
    </w:p>
    <w:p w14:paraId="50EC5FAE"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7. Przedstawiciel Wykonawcy jest osobom uprawnioną do podpisywanie protokołów odbioru prac.</w:t>
      </w:r>
    </w:p>
    <w:p w14:paraId="171F6CE8"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 xml:space="preserve">8. Przedstawiciel Zamawiającego działa w imieniu i na rzecz Zamawiającego w zakresie wynikającym z niniejszej umowy. </w:t>
      </w:r>
    </w:p>
    <w:p w14:paraId="2BA1B9D4"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 xml:space="preserve">9. Przedstawiciel Zamawiającego jest uprawniony do kontroli realizacji przedmiotu umowy w każdym czasie. </w:t>
      </w:r>
    </w:p>
    <w:p w14:paraId="7662C0AC" w14:textId="77777777" w:rsidR="00A711D9" w:rsidRPr="00444570" w:rsidRDefault="00A711D9" w:rsidP="00A711D9">
      <w:pPr>
        <w:spacing w:after="0" w:line="240" w:lineRule="auto"/>
        <w:ind w:left="284" w:hanging="210"/>
        <w:jc w:val="both"/>
        <w:rPr>
          <w:rFonts w:cs="Times New Roman"/>
          <w:sz w:val="22"/>
          <w:szCs w:val="22"/>
        </w:rPr>
      </w:pPr>
      <w:r w:rsidRPr="00444570">
        <w:rPr>
          <w:rFonts w:cs="Times New Roman"/>
          <w:sz w:val="22"/>
          <w:szCs w:val="22"/>
        </w:rPr>
        <w:t>10. Wykonawca zobowiązuje się do przekazywania niezwłocznie informacji dotyczącej realizacji niniejszej umowy, na każde żądanie Zamawiającego, jednak nie później niż w terminie 3 dni</w:t>
      </w:r>
      <w:r>
        <w:rPr>
          <w:rFonts w:cs="Times New Roman"/>
          <w:sz w:val="22"/>
          <w:szCs w:val="22"/>
        </w:rPr>
        <w:t xml:space="preserve"> od dnia otrzymania zapytania. </w:t>
      </w:r>
    </w:p>
    <w:p w14:paraId="45866B56" w14:textId="77777777" w:rsidR="00A711D9" w:rsidRPr="00444570" w:rsidRDefault="00A711D9" w:rsidP="00A711D9">
      <w:pPr>
        <w:pStyle w:val="Tekstpodstawowy"/>
        <w:tabs>
          <w:tab w:val="left" w:pos="360"/>
        </w:tabs>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6</w:t>
      </w:r>
    </w:p>
    <w:p w14:paraId="50D0AEF6" w14:textId="77777777" w:rsidR="00A711D9" w:rsidRPr="00002E5B" w:rsidRDefault="00A711D9" w:rsidP="00A711D9">
      <w:pPr>
        <w:spacing w:after="0" w:line="240" w:lineRule="auto"/>
        <w:jc w:val="center"/>
        <w:rPr>
          <w:rFonts w:cs="Times New Roman"/>
          <w:sz w:val="22"/>
          <w:szCs w:val="22"/>
        </w:rPr>
      </w:pPr>
      <w:bookmarkStart w:id="9" w:name="_Hlk52798307"/>
      <w:r w:rsidRPr="00444570">
        <w:rPr>
          <w:rFonts w:cs="Times New Roman"/>
          <w:b/>
          <w:bCs/>
          <w:sz w:val="22"/>
          <w:szCs w:val="22"/>
        </w:rPr>
        <w:t>Zmiany Umowy</w:t>
      </w:r>
    </w:p>
    <w:p w14:paraId="70D502B5" w14:textId="77777777" w:rsidR="00A711D9" w:rsidRPr="00444570" w:rsidRDefault="00A711D9" w:rsidP="00A711D9">
      <w:pPr>
        <w:numPr>
          <w:ilvl w:val="0"/>
          <w:numId w:val="1"/>
        </w:numPr>
        <w:tabs>
          <w:tab w:val="clear" w:pos="360"/>
          <w:tab w:val="num" w:pos="284"/>
          <w:tab w:val="left" w:pos="2160"/>
        </w:tabs>
        <w:spacing w:after="0" w:line="240" w:lineRule="auto"/>
        <w:ind w:left="284" w:hanging="284"/>
        <w:jc w:val="both"/>
        <w:rPr>
          <w:rFonts w:cs="Times New Roman"/>
          <w:sz w:val="22"/>
          <w:szCs w:val="22"/>
        </w:rPr>
      </w:pPr>
      <w:r w:rsidRPr="00444570">
        <w:rPr>
          <w:rFonts w:cs="Times New Roman"/>
          <w:sz w:val="22"/>
          <w:szCs w:val="22"/>
        </w:rPr>
        <w:t>Zamawiający przewid</w:t>
      </w:r>
      <w:r w:rsidRPr="000F065C">
        <w:rPr>
          <w:rFonts w:cs="Times New Roman"/>
          <w:sz w:val="22"/>
          <w:szCs w:val="22"/>
        </w:rPr>
        <w:t xml:space="preserve">uje możliwość dokonania zmian postanowień zawartej umowy w stosunku do treści oferty, na podstawie której dokonano wyboru Wykonawcy na warunkach określonych w </w:t>
      </w:r>
      <w:r>
        <w:rPr>
          <w:rFonts w:cs="Times New Roman"/>
          <w:sz w:val="22"/>
          <w:szCs w:val="22"/>
        </w:rPr>
        <w:t>SWZ</w:t>
      </w:r>
      <w:r w:rsidRPr="000F065C">
        <w:rPr>
          <w:rFonts w:cs="Times New Roman"/>
          <w:sz w:val="22"/>
          <w:szCs w:val="22"/>
        </w:rPr>
        <w:t xml:space="preserve"> oraz niniejszej umowie</w:t>
      </w:r>
      <w:r w:rsidRPr="008F0B6C">
        <w:rPr>
          <w:rFonts w:cs="Times New Roman"/>
          <w:color w:val="FF0000"/>
          <w:sz w:val="22"/>
          <w:szCs w:val="22"/>
        </w:rPr>
        <w:t>.</w:t>
      </w:r>
    </w:p>
    <w:p w14:paraId="36D5D6CF"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2. Zmiana postanowień niniejszej umowy w zakresie</w:t>
      </w:r>
      <w:r>
        <w:rPr>
          <w:rFonts w:eastAsia="Times New Roman" w:cs="Times New Roman"/>
          <w:sz w:val="22"/>
          <w:szCs w:val="22"/>
          <w:lang w:eastAsia="pl-PL"/>
        </w:rPr>
        <w:t xml:space="preserve"> </w:t>
      </w:r>
      <w:r w:rsidRPr="00444570">
        <w:rPr>
          <w:rFonts w:eastAsia="Times New Roman" w:cs="Times New Roman"/>
          <w:sz w:val="22"/>
          <w:szCs w:val="22"/>
          <w:lang w:eastAsia="pl-PL"/>
        </w:rPr>
        <w:t>Wynagrodzenia</w:t>
      </w:r>
      <w:r>
        <w:rPr>
          <w:rFonts w:eastAsia="Times New Roman" w:cs="Times New Roman"/>
          <w:sz w:val="22"/>
          <w:szCs w:val="22"/>
          <w:lang w:eastAsia="pl-PL"/>
        </w:rPr>
        <w:t>, terminów, częstotliwości odbioru odpadów</w:t>
      </w:r>
      <w:r w:rsidRPr="00444570">
        <w:rPr>
          <w:rFonts w:eastAsia="Times New Roman" w:cs="Times New Roman"/>
          <w:sz w:val="22"/>
          <w:szCs w:val="22"/>
          <w:lang w:eastAsia="pl-PL"/>
        </w:rPr>
        <w:t xml:space="preserve"> dopuszczalna</w:t>
      </w:r>
      <w:r>
        <w:rPr>
          <w:rFonts w:eastAsia="Times New Roman" w:cs="Times New Roman"/>
          <w:sz w:val="22"/>
          <w:szCs w:val="22"/>
          <w:lang w:eastAsia="pl-PL"/>
        </w:rPr>
        <w:t xml:space="preserve"> i ich miejsc</w:t>
      </w:r>
      <w:r w:rsidRPr="00444570">
        <w:rPr>
          <w:rFonts w:eastAsia="Times New Roman" w:cs="Times New Roman"/>
          <w:sz w:val="22"/>
          <w:szCs w:val="22"/>
          <w:lang w:eastAsia="pl-PL"/>
        </w:rPr>
        <w:t xml:space="preserve"> jest</w:t>
      </w:r>
      <w:r>
        <w:rPr>
          <w:rFonts w:eastAsia="Times New Roman" w:cs="Times New Roman"/>
          <w:sz w:val="22"/>
          <w:szCs w:val="22"/>
          <w:lang w:eastAsia="pl-PL"/>
        </w:rPr>
        <w:t xml:space="preserve"> również dopuszczalna poza przypadkami i na warunkach wskazanych wcześniej,</w:t>
      </w:r>
      <w:r w:rsidRPr="00444570">
        <w:rPr>
          <w:rFonts w:eastAsia="Times New Roman" w:cs="Times New Roman"/>
          <w:sz w:val="22"/>
          <w:szCs w:val="22"/>
          <w:lang w:eastAsia="pl-PL"/>
        </w:rPr>
        <w:t xml:space="preserve"> w przypadku:</w:t>
      </w:r>
    </w:p>
    <w:p w14:paraId="449EA32F" w14:textId="77777777" w:rsidR="00A711D9" w:rsidRPr="00444570" w:rsidRDefault="00A711D9" w:rsidP="00A711D9">
      <w:pPr>
        <w:numPr>
          <w:ilvl w:val="0"/>
          <w:numId w:val="20"/>
        </w:numPr>
        <w:tabs>
          <w:tab w:val="left" w:pos="284"/>
          <w:tab w:val="left" w:pos="426"/>
        </w:tabs>
        <w:suppressAutoHyphens w:val="0"/>
        <w:autoSpaceDE w:val="0"/>
        <w:autoSpaceDN w:val="0"/>
        <w:adjustRightInd w:val="0"/>
        <w:spacing w:after="0" w:line="240" w:lineRule="auto"/>
        <w:ind w:left="74" w:firstLine="68"/>
        <w:jc w:val="both"/>
        <w:rPr>
          <w:rFonts w:eastAsia="Times New Roman" w:cs="Times New Roman"/>
          <w:sz w:val="22"/>
          <w:szCs w:val="22"/>
          <w:lang w:eastAsia="pl-PL"/>
        </w:rPr>
      </w:pPr>
      <w:r w:rsidRPr="00444570">
        <w:rPr>
          <w:rFonts w:eastAsia="Times New Roman" w:cs="Times New Roman"/>
          <w:sz w:val="22"/>
          <w:szCs w:val="22"/>
          <w:lang w:eastAsia="pl-PL"/>
        </w:rPr>
        <w:t>zmiany prawa powszechnie obowiązującego wpływającej na zasady lub sposób odbierania odpadów,</w:t>
      </w:r>
    </w:p>
    <w:p w14:paraId="14E70FB4" w14:textId="77777777" w:rsidR="00A711D9" w:rsidRDefault="00A711D9" w:rsidP="00A711D9">
      <w:pPr>
        <w:numPr>
          <w:ilvl w:val="0"/>
          <w:numId w:val="20"/>
        </w:numPr>
        <w:tabs>
          <w:tab w:val="left" w:pos="284"/>
          <w:tab w:val="left" w:pos="426"/>
        </w:tabs>
        <w:suppressAutoHyphens w:val="0"/>
        <w:autoSpaceDE w:val="0"/>
        <w:autoSpaceDN w:val="0"/>
        <w:adjustRightInd w:val="0"/>
        <w:spacing w:after="0" w:line="240" w:lineRule="auto"/>
        <w:ind w:left="74" w:firstLine="68"/>
        <w:jc w:val="both"/>
        <w:rPr>
          <w:rFonts w:eastAsia="Times New Roman" w:cs="Times New Roman"/>
          <w:sz w:val="22"/>
          <w:szCs w:val="22"/>
          <w:lang w:eastAsia="pl-PL"/>
        </w:rPr>
      </w:pPr>
      <w:r w:rsidRPr="00444570">
        <w:rPr>
          <w:rFonts w:eastAsia="Times New Roman" w:cs="Times New Roman"/>
          <w:sz w:val="22"/>
          <w:szCs w:val="22"/>
          <w:lang w:eastAsia="pl-PL"/>
        </w:rPr>
        <w:t>wprowadzenia zmian w stosunku do Szczegółowego Opisu Przedmiotu Zamówienia w zakresie harmonogramu wykonania usług w sposób nie wykraczający poza zakres przedmiotu zamówienia, w sytuacji konieczności usprawnienia procesu realizacji zamówienia</w:t>
      </w:r>
      <w:r>
        <w:rPr>
          <w:rFonts w:eastAsia="Times New Roman" w:cs="Times New Roman"/>
          <w:sz w:val="22"/>
          <w:szCs w:val="22"/>
          <w:lang w:eastAsia="pl-PL"/>
        </w:rPr>
        <w:t xml:space="preserve"> lub w przypadku zmian uchwał rady gminy,</w:t>
      </w:r>
    </w:p>
    <w:p w14:paraId="7F5226C2" w14:textId="77777777" w:rsidR="00A711D9" w:rsidRDefault="00A711D9" w:rsidP="00A711D9">
      <w:pPr>
        <w:numPr>
          <w:ilvl w:val="0"/>
          <w:numId w:val="20"/>
        </w:numPr>
        <w:tabs>
          <w:tab w:val="left" w:pos="284"/>
          <w:tab w:val="left" w:pos="426"/>
        </w:tabs>
        <w:suppressAutoHyphens w:val="0"/>
        <w:autoSpaceDE w:val="0"/>
        <w:autoSpaceDN w:val="0"/>
        <w:adjustRightInd w:val="0"/>
        <w:spacing w:after="0" w:line="240" w:lineRule="auto"/>
        <w:ind w:left="74" w:firstLine="68"/>
        <w:jc w:val="both"/>
        <w:rPr>
          <w:rFonts w:eastAsia="Times New Roman" w:cs="Times New Roman"/>
          <w:sz w:val="22"/>
          <w:szCs w:val="22"/>
          <w:lang w:eastAsia="pl-PL"/>
        </w:rPr>
      </w:pPr>
      <w:r>
        <w:rPr>
          <w:rFonts w:eastAsia="Times New Roman" w:cs="Times New Roman"/>
          <w:sz w:val="22"/>
          <w:szCs w:val="22"/>
          <w:lang w:eastAsia="pl-PL"/>
        </w:rPr>
        <w:t>zmiany częstotliwości odbioru odpadów lub sposobu wykonywania selektywnej zbiórki odpadów przez mieszkańców będąca skutkiem zmian uchwał rady gminy,</w:t>
      </w:r>
    </w:p>
    <w:p w14:paraId="0DA5CD6D" w14:textId="77777777" w:rsidR="00A711D9" w:rsidRPr="00444570" w:rsidRDefault="00A711D9" w:rsidP="00A711D9">
      <w:pPr>
        <w:numPr>
          <w:ilvl w:val="0"/>
          <w:numId w:val="20"/>
        </w:numPr>
        <w:tabs>
          <w:tab w:val="left" w:pos="284"/>
          <w:tab w:val="left" w:pos="426"/>
        </w:tabs>
        <w:suppressAutoHyphens w:val="0"/>
        <w:autoSpaceDE w:val="0"/>
        <w:autoSpaceDN w:val="0"/>
        <w:adjustRightInd w:val="0"/>
        <w:spacing w:after="0" w:line="240" w:lineRule="auto"/>
        <w:ind w:left="74" w:firstLine="68"/>
        <w:jc w:val="both"/>
        <w:rPr>
          <w:rFonts w:eastAsia="Times New Roman" w:cs="Times New Roman"/>
          <w:sz w:val="22"/>
          <w:szCs w:val="22"/>
          <w:lang w:eastAsia="pl-PL"/>
        </w:rPr>
      </w:pPr>
      <w:r>
        <w:rPr>
          <w:rFonts w:eastAsia="Times New Roman" w:cs="Times New Roman"/>
          <w:sz w:val="22"/>
          <w:szCs w:val="22"/>
          <w:lang w:eastAsia="pl-PL"/>
        </w:rPr>
        <w:t>zmiany instalacji komunalnej wskazanej w ofercie wykonawcy.</w:t>
      </w:r>
    </w:p>
    <w:p w14:paraId="2CC68645" w14:textId="77777777" w:rsidR="00A711D9" w:rsidRPr="00444570" w:rsidRDefault="00A711D9" w:rsidP="00A711D9">
      <w:pPr>
        <w:overflowPunct w:val="0"/>
        <w:autoSpaceDE w:val="0"/>
        <w:autoSpaceDN w:val="0"/>
        <w:adjustRightInd w:val="0"/>
        <w:spacing w:after="0" w:line="240" w:lineRule="auto"/>
        <w:jc w:val="both"/>
        <w:rPr>
          <w:rFonts w:cs="Times New Roman"/>
          <w:sz w:val="22"/>
          <w:szCs w:val="22"/>
        </w:rPr>
      </w:pPr>
      <w:r>
        <w:rPr>
          <w:rFonts w:cs="Times New Roman"/>
          <w:sz w:val="22"/>
          <w:szCs w:val="22"/>
        </w:rPr>
        <w:t>3.</w:t>
      </w:r>
      <w:r w:rsidRPr="00444570">
        <w:rPr>
          <w:rFonts w:cs="Times New Roman"/>
          <w:sz w:val="22"/>
          <w:szCs w:val="22"/>
        </w:rPr>
        <w:t>Warunkiem dokonania zmian</w:t>
      </w:r>
      <w:r>
        <w:rPr>
          <w:rFonts w:cs="Times New Roman"/>
          <w:sz w:val="22"/>
          <w:szCs w:val="22"/>
        </w:rPr>
        <w:t xml:space="preserve"> umowy</w:t>
      </w:r>
      <w:r w:rsidRPr="00444570">
        <w:rPr>
          <w:rFonts w:cs="Times New Roman"/>
          <w:sz w:val="22"/>
          <w:szCs w:val="22"/>
        </w:rPr>
        <w:t xml:space="preserve"> jest złożenie wniosku przez stronę inicjującą zmianę zawierającego:</w:t>
      </w:r>
    </w:p>
    <w:p w14:paraId="5719DD55" w14:textId="77777777" w:rsidR="00A711D9" w:rsidRPr="00444570" w:rsidRDefault="00A711D9" w:rsidP="00A711D9">
      <w:pPr>
        <w:numPr>
          <w:ilvl w:val="0"/>
          <w:numId w:val="21"/>
        </w:numPr>
        <w:suppressAutoHyphens w:val="0"/>
        <w:overflowPunct w:val="0"/>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opis propozycji zmiany umowy,</w:t>
      </w:r>
    </w:p>
    <w:p w14:paraId="164CDEAC" w14:textId="77777777" w:rsidR="00A711D9" w:rsidRPr="00444570" w:rsidRDefault="00A711D9" w:rsidP="00A711D9">
      <w:pPr>
        <w:numPr>
          <w:ilvl w:val="0"/>
          <w:numId w:val="21"/>
        </w:numPr>
        <w:suppressAutoHyphens w:val="0"/>
        <w:overflowPunct w:val="0"/>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 xml:space="preserve">uzasadnienie zmiany umowy, </w:t>
      </w:r>
    </w:p>
    <w:p w14:paraId="1E072954" w14:textId="77777777" w:rsidR="00A711D9" w:rsidRPr="00444570" w:rsidRDefault="00A711D9" w:rsidP="00A711D9">
      <w:pPr>
        <w:numPr>
          <w:ilvl w:val="0"/>
          <w:numId w:val="21"/>
        </w:numPr>
        <w:suppressAutoHyphens w:val="0"/>
        <w:overflowPunct w:val="0"/>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opis wpływu zmiany na harmonogram wykonywanych usług,</w:t>
      </w:r>
    </w:p>
    <w:p w14:paraId="13C941E0" w14:textId="77777777" w:rsidR="00A711D9" w:rsidRPr="00444570" w:rsidRDefault="00A711D9" w:rsidP="00A711D9">
      <w:pPr>
        <w:overflowPunct w:val="0"/>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4)  zmiana harmonogramu nie może wpływać na zmianę częstotliwości świadczenia usług,</w:t>
      </w:r>
    </w:p>
    <w:p w14:paraId="2AF0F75B" w14:textId="77777777" w:rsidR="00A711D9" w:rsidRPr="00444570" w:rsidRDefault="00A711D9" w:rsidP="00A711D9">
      <w:pPr>
        <w:overflowPunct w:val="0"/>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 xml:space="preserve">5) zmiany, o których mowa niniejszym paragrafie nie mogą skutkować wykroczeniem poza określenie przedmiotu zamówienia zawartego w </w:t>
      </w:r>
      <w:r>
        <w:rPr>
          <w:rFonts w:cs="Times New Roman"/>
          <w:sz w:val="22"/>
          <w:szCs w:val="22"/>
        </w:rPr>
        <w:t>SWZ</w:t>
      </w:r>
    </w:p>
    <w:p w14:paraId="794E34BF" w14:textId="77777777" w:rsidR="00A711D9"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4.</w:t>
      </w:r>
      <w:r>
        <w:rPr>
          <w:rFonts w:eastAsia="Times New Roman" w:cs="Times New Roman"/>
          <w:sz w:val="22"/>
          <w:szCs w:val="22"/>
          <w:lang w:eastAsia="pl-PL"/>
        </w:rPr>
        <w:t xml:space="preserve"> Zmiana umowy w przypadkach określonych ust. 2 może skutkować zmianą wynagrodzenia wykonawcy.</w:t>
      </w:r>
      <w:r w:rsidRPr="00444570">
        <w:rPr>
          <w:rFonts w:eastAsia="Times New Roman" w:cs="Times New Roman"/>
          <w:sz w:val="22"/>
          <w:szCs w:val="22"/>
          <w:lang w:eastAsia="pl-PL"/>
        </w:rPr>
        <w:t xml:space="preserve"> </w:t>
      </w:r>
    </w:p>
    <w:p w14:paraId="484A89A8"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Pr>
          <w:rFonts w:eastAsia="Times New Roman" w:cs="Times New Roman"/>
          <w:sz w:val="22"/>
          <w:szCs w:val="22"/>
          <w:lang w:eastAsia="pl-PL"/>
        </w:rPr>
        <w:t xml:space="preserve">5. </w:t>
      </w:r>
      <w:r w:rsidRPr="00444570">
        <w:rPr>
          <w:rFonts w:eastAsia="Times New Roman" w:cs="Times New Roman"/>
          <w:sz w:val="22"/>
          <w:szCs w:val="22"/>
          <w:lang w:eastAsia="pl-PL"/>
        </w:rPr>
        <w:t xml:space="preserve">Wszelkie zmiany do niniejszej umowy wymagają formy pisemnej pod rygorem nieważności. </w:t>
      </w:r>
    </w:p>
    <w:p w14:paraId="6E8FDF0D"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Pr>
          <w:rFonts w:eastAsia="Times New Roman" w:cs="Times New Roman"/>
          <w:sz w:val="22"/>
          <w:szCs w:val="22"/>
          <w:lang w:eastAsia="pl-PL"/>
        </w:rPr>
        <w:t>6</w:t>
      </w:r>
      <w:r w:rsidRPr="00444570">
        <w:rPr>
          <w:rFonts w:eastAsia="Times New Roman" w:cs="Times New Roman"/>
          <w:sz w:val="22"/>
          <w:szCs w:val="22"/>
          <w:lang w:eastAsia="pl-PL"/>
        </w:rPr>
        <w:t>. W trakcie trwania niniejszej umowy Wykonawca zobowiązuje się do pisemnego powiadamiania Zamawiającego o:</w:t>
      </w:r>
    </w:p>
    <w:p w14:paraId="206CDA94"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1) zmianie siedziby lub nazwy firmy,</w:t>
      </w:r>
    </w:p>
    <w:p w14:paraId="0B0A2620"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2) zmianie osób reprezentujących,</w:t>
      </w:r>
    </w:p>
    <w:p w14:paraId="1F65629C"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3) ogłoszeniu upadłości,</w:t>
      </w:r>
    </w:p>
    <w:p w14:paraId="0F84AB01"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4) ogłoszeniu likwidacji,</w:t>
      </w:r>
    </w:p>
    <w:p w14:paraId="6FA0FEE8"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5) zawieszeniu działalności,</w:t>
      </w:r>
    </w:p>
    <w:p w14:paraId="0E5FF74E" w14:textId="77777777" w:rsidR="00A711D9" w:rsidRPr="00444570" w:rsidRDefault="00A711D9" w:rsidP="00A711D9">
      <w:pPr>
        <w:autoSpaceDE w:val="0"/>
        <w:autoSpaceDN w:val="0"/>
        <w:adjustRightInd w:val="0"/>
        <w:spacing w:after="0" w:line="240" w:lineRule="auto"/>
        <w:jc w:val="both"/>
        <w:rPr>
          <w:rFonts w:eastAsia="Times New Roman" w:cs="Times New Roman"/>
          <w:sz w:val="22"/>
          <w:szCs w:val="22"/>
          <w:lang w:eastAsia="pl-PL"/>
        </w:rPr>
      </w:pPr>
      <w:r w:rsidRPr="00444570">
        <w:rPr>
          <w:rFonts w:eastAsia="Times New Roman" w:cs="Times New Roman"/>
          <w:sz w:val="22"/>
          <w:szCs w:val="22"/>
          <w:lang w:eastAsia="pl-PL"/>
        </w:rPr>
        <w:t>6) wszczęciu postępowania układowego, w którym uczestniczy Wykonawca,</w:t>
      </w:r>
    </w:p>
    <w:p w14:paraId="129F29E7" w14:textId="77777777" w:rsidR="00A711D9" w:rsidRDefault="00A711D9" w:rsidP="00A711D9">
      <w:pPr>
        <w:tabs>
          <w:tab w:val="left" w:pos="142"/>
        </w:tabs>
        <w:autoSpaceDE w:val="0"/>
        <w:autoSpaceDN w:val="0"/>
        <w:adjustRightInd w:val="0"/>
        <w:spacing w:after="0" w:line="240" w:lineRule="auto"/>
        <w:ind w:left="74" w:hanging="74"/>
        <w:jc w:val="both"/>
        <w:rPr>
          <w:rFonts w:eastAsia="Times New Roman" w:cs="Times New Roman"/>
          <w:color w:val="000000"/>
          <w:sz w:val="22"/>
          <w:szCs w:val="22"/>
          <w:lang w:eastAsia="pl-PL"/>
        </w:rPr>
      </w:pPr>
      <w:r>
        <w:rPr>
          <w:rFonts w:eastAsia="Times New Roman" w:cs="Times New Roman"/>
          <w:color w:val="000000"/>
          <w:sz w:val="22"/>
          <w:szCs w:val="22"/>
          <w:lang w:eastAsia="pl-PL"/>
        </w:rPr>
        <w:t>7)</w:t>
      </w:r>
      <w:r w:rsidRPr="00444570">
        <w:rPr>
          <w:rFonts w:eastAsia="Times New Roman" w:cs="Times New Roman"/>
          <w:color w:val="000000"/>
          <w:sz w:val="22"/>
          <w:szCs w:val="22"/>
          <w:lang w:eastAsia="pl-PL"/>
        </w:rPr>
        <w:t xml:space="preserve">utracie płynności finansowej lub niewypłacalności oraz zamiarze złożenia wniosku </w:t>
      </w:r>
      <w:r w:rsidRPr="00444570">
        <w:rPr>
          <w:rFonts w:eastAsia="Times New Roman" w:cs="Times New Roman"/>
          <w:color w:val="000000"/>
          <w:sz w:val="22"/>
          <w:szCs w:val="22"/>
          <w:lang w:eastAsia="pl-PL"/>
        </w:rPr>
        <w:br/>
        <w:t>o ogłoszenie upadłości.</w:t>
      </w:r>
    </w:p>
    <w:p w14:paraId="7F175017" w14:textId="77777777" w:rsidR="00A711D9" w:rsidRDefault="00A711D9" w:rsidP="00A711D9">
      <w:pPr>
        <w:tabs>
          <w:tab w:val="left" w:pos="142"/>
        </w:tabs>
        <w:autoSpaceDE w:val="0"/>
        <w:autoSpaceDN w:val="0"/>
        <w:adjustRightInd w:val="0"/>
        <w:spacing w:after="0" w:line="240" w:lineRule="auto"/>
        <w:ind w:left="74" w:hanging="74"/>
        <w:jc w:val="both"/>
        <w:rPr>
          <w:rFonts w:eastAsia="Times New Roman" w:cs="Times New Roman"/>
          <w:color w:val="000000"/>
          <w:sz w:val="22"/>
          <w:szCs w:val="22"/>
          <w:lang w:eastAsia="pl-PL"/>
        </w:rPr>
      </w:pPr>
      <w:r>
        <w:rPr>
          <w:rFonts w:eastAsia="Times New Roman" w:cs="Times New Roman"/>
          <w:color w:val="000000"/>
          <w:sz w:val="22"/>
          <w:szCs w:val="22"/>
          <w:lang w:eastAsia="pl-PL"/>
        </w:rPr>
        <w:t>7. Zamawiający dopuszcza zmianę umowy w zakresie instalacji do której wykonawca będzie transportował odpady komunalne celem ich zagospodarowania pod następującymi warunkami:</w:t>
      </w:r>
    </w:p>
    <w:p w14:paraId="3C688601" w14:textId="77777777" w:rsidR="00A711D9" w:rsidRDefault="00A711D9" w:rsidP="00A711D9">
      <w:pPr>
        <w:tabs>
          <w:tab w:val="left" w:pos="142"/>
        </w:tabs>
        <w:autoSpaceDE w:val="0"/>
        <w:autoSpaceDN w:val="0"/>
        <w:adjustRightInd w:val="0"/>
        <w:spacing w:after="0" w:line="240" w:lineRule="auto"/>
        <w:jc w:val="both"/>
        <w:rPr>
          <w:rFonts w:eastAsia="Times New Roman" w:cs="Times New Roman"/>
          <w:color w:val="000000"/>
          <w:sz w:val="22"/>
          <w:szCs w:val="22"/>
          <w:lang w:eastAsia="pl-PL"/>
        </w:rPr>
      </w:pPr>
      <w:r>
        <w:rPr>
          <w:rFonts w:eastAsia="Times New Roman" w:cs="Times New Roman"/>
          <w:color w:val="000000"/>
          <w:sz w:val="22"/>
          <w:szCs w:val="22"/>
          <w:lang w:eastAsia="pl-PL"/>
        </w:rPr>
        <w:t>1) zmiana instalacji wymaga wniosku wykonawcy i uzasadnienia dla dokonania zmiany,</w:t>
      </w:r>
    </w:p>
    <w:p w14:paraId="10E9B3C0" w14:textId="77777777" w:rsidR="00A711D9" w:rsidRDefault="00A711D9" w:rsidP="00A711D9">
      <w:pPr>
        <w:tabs>
          <w:tab w:val="left" w:pos="142"/>
        </w:tabs>
        <w:autoSpaceDE w:val="0"/>
        <w:autoSpaceDN w:val="0"/>
        <w:adjustRightInd w:val="0"/>
        <w:spacing w:after="0" w:line="240" w:lineRule="auto"/>
        <w:jc w:val="both"/>
        <w:rPr>
          <w:rFonts w:eastAsia="Times New Roman" w:cs="Times New Roman"/>
          <w:color w:val="000000"/>
          <w:sz w:val="22"/>
          <w:szCs w:val="22"/>
          <w:lang w:eastAsia="pl-PL"/>
        </w:rPr>
      </w:pPr>
      <w:r>
        <w:rPr>
          <w:rFonts w:eastAsia="Times New Roman" w:cs="Times New Roman"/>
          <w:color w:val="000000"/>
          <w:sz w:val="22"/>
          <w:szCs w:val="22"/>
          <w:lang w:eastAsia="pl-PL"/>
        </w:rPr>
        <w:t>2) zmiana instalacji powinna być dokonana na instalację spełniającą wszystkie wymagania określone w przepisach prawa i uchwałach rady gminy,</w:t>
      </w:r>
    </w:p>
    <w:p w14:paraId="70A188FD" w14:textId="77777777" w:rsidR="00A711D9" w:rsidRDefault="00A711D9" w:rsidP="00A711D9">
      <w:pPr>
        <w:numPr>
          <w:ilvl w:val="0"/>
          <w:numId w:val="9"/>
        </w:numPr>
        <w:tabs>
          <w:tab w:val="clear" w:pos="720"/>
          <w:tab w:val="left" w:pos="142"/>
        </w:tabs>
        <w:autoSpaceDE w:val="0"/>
        <w:autoSpaceDN w:val="0"/>
        <w:adjustRightInd w:val="0"/>
        <w:spacing w:after="0" w:line="240" w:lineRule="auto"/>
        <w:ind w:left="284" w:hanging="284"/>
        <w:jc w:val="both"/>
        <w:rPr>
          <w:rFonts w:eastAsia="Times New Roman" w:cs="Times New Roman"/>
          <w:color w:val="000000"/>
          <w:sz w:val="22"/>
          <w:szCs w:val="22"/>
          <w:lang w:eastAsia="pl-PL"/>
        </w:rPr>
      </w:pPr>
      <w:r>
        <w:rPr>
          <w:rFonts w:eastAsia="Times New Roman" w:cs="Times New Roman"/>
          <w:color w:val="000000"/>
          <w:sz w:val="22"/>
          <w:szCs w:val="22"/>
          <w:lang w:eastAsia="pl-PL"/>
        </w:rPr>
        <w:t>zmiana instalacji wymaga podpisania aneksu przez obie strony,</w:t>
      </w:r>
    </w:p>
    <w:p w14:paraId="0011539E" w14:textId="77777777" w:rsidR="00A711D9" w:rsidRDefault="00A711D9" w:rsidP="00A711D9">
      <w:pPr>
        <w:numPr>
          <w:ilvl w:val="0"/>
          <w:numId w:val="9"/>
        </w:numPr>
        <w:tabs>
          <w:tab w:val="clear" w:pos="720"/>
          <w:tab w:val="left" w:pos="142"/>
        </w:tabs>
        <w:autoSpaceDE w:val="0"/>
        <w:autoSpaceDN w:val="0"/>
        <w:adjustRightInd w:val="0"/>
        <w:spacing w:after="0" w:line="240" w:lineRule="auto"/>
        <w:ind w:left="284" w:hanging="284"/>
        <w:jc w:val="both"/>
        <w:rPr>
          <w:rFonts w:eastAsia="Times New Roman" w:cs="Times New Roman"/>
          <w:color w:val="000000"/>
          <w:sz w:val="22"/>
          <w:szCs w:val="22"/>
          <w:lang w:eastAsia="pl-PL"/>
        </w:rPr>
      </w:pPr>
      <w:r>
        <w:rPr>
          <w:rFonts w:eastAsia="Times New Roman" w:cs="Times New Roman"/>
          <w:color w:val="000000"/>
          <w:sz w:val="22"/>
          <w:szCs w:val="22"/>
          <w:lang w:eastAsia="pl-PL"/>
        </w:rPr>
        <w:t xml:space="preserve">jeżeli zmiana instalacji wiąże się ze zmianą wynagrodzenia konieczny jest odrębny wniosek o waloryzację wynagrodzenia, o którym mowa w paragrafach poprzedzających tej umowy. </w:t>
      </w:r>
    </w:p>
    <w:bookmarkEnd w:id="9"/>
    <w:p w14:paraId="33C171B2" w14:textId="77777777" w:rsidR="00A711D9" w:rsidRDefault="00A711D9" w:rsidP="00A711D9">
      <w:pPr>
        <w:spacing w:after="0" w:line="240" w:lineRule="auto"/>
        <w:rPr>
          <w:rFonts w:cs="Times New Roman"/>
          <w:b/>
          <w:bCs/>
          <w:sz w:val="22"/>
          <w:szCs w:val="22"/>
        </w:rPr>
      </w:pPr>
    </w:p>
    <w:p w14:paraId="1F339455"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1</w:t>
      </w:r>
      <w:r>
        <w:rPr>
          <w:rFonts w:cs="Times New Roman"/>
          <w:b/>
          <w:bCs/>
          <w:sz w:val="22"/>
          <w:szCs w:val="22"/>
        </w:rPr>
        <w:t>7</w:t>
      </w:r>
    </w:p>
    <w:p w14:paraId="18CE39C1"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Rozwiązywanie sporów</w:t>
      </w:r>
    </w:p>
    <w:p w14:paraId="3A8A4F6B" w14:textId="77777777" w:rsidR="00A711D9" w:rsidRPr="00444570" w:rsidRDefault="00A711D9" w:rsidP="00A711D9">
      <w:pPr>
        <w:spacing w:after="0" w:line="240" w:lineRule="auto"/>
        <w:jc w:val="both"/>
        <w:rPr>
          <w:rFonts w:cs="Times New Roman"/>
          <w:sz w:val="22"/>
          <w:szCs w:val="22"/>
        </w:rPr>
      </w:pPr>
      <w:r w:rsidRPr="00444570">
        <w:rPr>
          <w:rFonts w:cs="Times New Roman"/>
          <w:sz w:val="22"/>
          <w:szCs w:val="22"/>
        </w:rPr>
        <w:t>Ewentualne spory mogące wyniknąć z niniejszej umowy będą rozstrzygane przez sąd właściwy rzeczowo dla siedziby Zamawiającego.</w:t>
      </w:r>
    </w:p>
    <w:p w14:paraId="67159F73" w14:textId="77777777" w:rsidR="00A711D9" w:rsidRPr="00444570" w:rsidRDefault="00A711D9" w:rsidP="00A711D9">
      <w:pPr>
        <w:spacing w:after="0" w:line="240" w:lineRule="auto"/>
        <w:rPr>
          <w:rFonts w:cs="Times New Roman"/>
          <w:sz w:val="22"/>
          <w:szCs w:val="22"/>
        </w:rPr>
      </w:pPr>
    </w:p>
    <w:p w14:paraId="4392E7FA"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 xml:space="preserve">§ </w:t>
      </w:r>
      <w:r>
        <w:rPr>
          <w:rFonts w:cs="Times New Roman"/>
          <w:b/>
          <w:bCs/>
          <w:sz w:val="22"/>
          <w:szCs w:val="22"/>
        </w:rPr>
        <w:t>18</w:t>
      </w:r>
    </w:p>
    <w:p w14:paraId="75DA3C8E" w14:textId="77777777" w:rsidR="00A711D9" w:rsidRPr="00444570" w:rsidRDefault="00A711D9" w:rsidP="00A711D9">
      <w:pPr>
        <w:spacing w:after="0" w:line="240" w:lineRule="auto"/>
        <w:jc w:val="center"/>
        <w:rPr>
          <w:rFonts w:cs="Times New Roman"/>
          <w:sz w:val="22"/>
          <w:szCs w:val="22"/>
        </w:rPr>
      </w:pPr>
      <w:r w:rsidRPr="00444570">
        <w:rPr>
          <w:rFonts w:cs="Times New Roman"/>
          <w:b/>
          <w:bCs/>
          <w:sz w:val="22"/>
          <w:szCs w:val="22"/>
        </w:rPr>
        <w:t>Postanowienia końcowe</w:t>
      </w:r>
    </w:p>
    <w:p w14:paraId="50521284" w14:textId="77777777" w:rsidR="00A711D9" w:rsidRPr="00444570" w:rsidRDefault="00A711D9" w:rsidP="00A711D9">
      <w:pPr>
        <w:numPr>
          <w:ilvl w:val="3"/>
          <w:numId w:val="20"/>
        </w:numPr>
        <w:tabs>
          <w:tab w:val="left" w:pos="284"/>
        </w:tabs>
        <w:suppressAutoHyphens w:val="0"/>
        <w:autoSpaceDE w:val="0"/>
        <w:autoSpaceDN w:val="0"/>
        <w:adjustRightInd w:val="0"/>
        <w:spacing w:after="0" w:line="240" w:lineRule="auto"/>
        <w:ind w:left="0" w:firstLine="0"/>
        <w:jc w:val="both"/>
        <w:rPr>
          <w:rFonts w:cs="Times New Roman"/>
          <w:sz w:val="22"/>
          <w:szCs w:val="22"/>
        </w:rPr>
      </w:pPr>
      <w:r w:rsidRPr="00444570">
        <w:rPr>
          <w:rFonts w:cs="Times New Roman"/>
          <w:sz w:val="22"/>
          <w:szCs w:val="22"/>
        </w:rPr>
        <w:t>W sprawach nie uregulowanych w umowie mają zastosowanie przepisy ustawy Prawo zamówień publicznych oraz Kodeksu Cywilnego.</w:t>
      </w:r>
    </w:p>
    <w:p w14:paraId="779D2066" w14:textId="77777777" w:rsidR="00A711D9" w:rsidRPr="00444570" w:rsidRDefault="00A711D9" w:rsidP="00A711D9">
      <w:pPr>
        <w:numPr>
          <w:ilvl w:val="3"/>
          <w:numId w:val="20"/>
        </w:numPr>
        <w:tabs>
          <w:tab w:val="left" w:pos="284"/>
        </w:tabs>
        <w:suppressAutoHyphens w:val="0"/>
        <w:autoSpaceDE w:val="0"/>
        <w:autoSpaceDN w:val="0"/>
        <w:adjustRightInd w:val="0"/>
        <w:spacing w:after="0" w:line="240" w:lineRule="auto"/>
        <w:ind w:left="0" w:firstLine="0"/>
        <w:jc w:val="both"/>
        <w:rPr>
          <w:rFonts w:cs="Times New Roman"/>
          <w:sz w:val="22"/>
          <w:szCs w:val="22"/>
        </w:rPr>
      </w:pPr>
      <w:r w:rsidRPr="00444570">
        <w:rPr>
          <w:rFonts w:cs="Times New Roman"/>
          <w:sz w:val="22"/>
          <w:szCs w:val="22"/>
        </w:rPr>
        <w:t xml:space="preserve">Integralną częścią niniejszej Umowy stanowi specyfikacja istotnych warunków zamówienia wraz ze wszystkimi załącznikami oraz ofertą wykonawcy. </w:t>
      </w:r>
    </w:p>
    <w:p w14:paraId="61F0F013" w14:textId="77777777" w:rsidR="00A711D9" w:rsidRPr="00444570" w:rsidRDefault="00A711D9" w:rsidP="00A711D9">
      <w:pPr>
        <w:numPr>
          <w:ilvl w:val="3"/>
          <w:numId w:val="20"/>
        </w:numPr>
        <w:tabs>
          <w:tab w:val="left" w:pos="284"/>
        </w:tabs>
        <w:suppressAutoHyphens w:val="0"/>
        <w:autoSpaceDE w:val="0"/>
        <w:autoSpaceDN w:val="0"/>
        <w:adjustRightInd w:val="0"/>
        <w:spacing w:after="0" w:line="240" w:lineRule="auto"/>
        <w:ind w:left="0" w:firstLine="0"/>
        <w:jc w:val="both"/>
        <w:rPr>
          <w:rFonts w:cs="Times New Roman"/>
          <w:sz w:val="22"/>
          <w:szCs w:val="22"/>
        </w:rPr>
      </w:pPr>
      <w:r w:rsidRPr="00444570">
        <w:rPr>
          <w:rFonts w:cs="Times New Roman"/>
          <w:sz w:val="22"/>
          <w:szCs w:val="22"/>
        </w:rPr>
        <w:t>Wykonawca nie może przenieść na rzecz osoby trzeciej wierzytelności wynikających z umowy bez uprzedniej pisemnej zgody zamawiającego.</w:t>
      </w:r>
    </w:p>
    <w:p w14:paraId="7336EF07" w14:textId="77777777" w:rsidR="00A711D9" w:rsidRPr="00444570" w:rsidRDefault="00A711D9" w:rsidP="00A711D9">
      <w:pPr>
        <w:autoSpaceDE w:val="0"/>
        <w:autoSpaceDN w:val="0"/>
        <w:adjustRightInd w:val="0"/>
        <w:spacing w:after="0" w:line="240" w:lineRule="auto"/>
        <w:jc w:val="both"/>
        <w:rPr>
          <w:rFonts w:cs="Times New Roman"/>
          <w:sz w:val="22"/>
          <w:szCs w:val="22"/>
        </w:rPr>
      </w:pPr>
      <w:r>
        <w:rPr>
          <w:rFonts w:cs="Times New Roman"/>
          <w:sz w:val="22"/>
          <w:szCs w:val="22"/>
        </w:rPr>
        <w:t xml:space="preserve">4. </w:t>
      </w:r>
      <w:r w:rsidRPr="00444570">
        <w:rPr>
          <w:rFonts w:cs="Times New Roman"/>
          <w:sz w:val="22"/>
          <w:szCs w:val="22"/>
        </w:rPr>
        <w:t>Wykonawca jest zobowiązany do terminowej regulacji zobowiązań wobec podwykonawców, a Zamawiający nie ponosi żadnej odpowiedzialności z tytułu rozliczeń Wykonawcy z Podwykonawcami.</w:t>
      </w:r>
    </w:p>
    <w:p w14:paraId="1D7CCF7D" w14:textId="77777777" w:rsidR="00A711D9" w:rsidRPr="00444570" w:rsidRDefault="00A711D9" w:rsidP="00A711D9">
      <w:pPr>
        <w:numPr>
          <w:ilvl w:val="0"/>
          <w:numId w:val="24"/>
        </w:numPr>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Spory jakie mogą wyniknąć przy realizacji niniejszej umowy, strony poddają rozstrzygnięciu Sądu powszechnego, właściwego dla siedziby ZAMAWIAJĄCEGO.</w:t>
      </w:r>
    </w:p>
    <w:p w14:paraId="5830B045" w14:textId="77777777" w:rsidR="00A711D9" w:rsidRPr="00444570" w:rsidRDefault="00A711D9" w:rsidP="00A711D9">
      <w:pPr>
        <w:numPr>
          <w:ilvl w:val="0"/>
          <w:numId w:val="24"/>
        </w:numPr>
        <w:autoSpaceDE w:val="0"/>
        <w:autoSpaceDN w:val="0"/>
        <w:adjustRightInd w:val="0"/>
        <w:spacing w:after="0" w:line="240" w:lineRule="auto"/>
        <w:ind w:left="284" w:hanging="284"/>
        <w:jc w:val="both"/>
        <w:rPr>
          <w:rFonts w:cs="Times New Roman"/>
          <w:sz w:val="22"/>
          <w:szCs w:val="22"/>
        </w:rPr>
      </w:pPr>
      <w:r w:rsidRPr="00444570">
        <w:rPr>
          <w:rFonts w:cs="Times New Roman"/>
          <w:sz w:val="22"/>
          <w:szCs w:val="22"/>
        </w:rPr>
        <w:t>Umowę sporządzono w trzech jednobrzmiących egzemplarzach, w tym dwa egzemplarze dla Zamawiającego i jeden dla Wykonawcy.</w:t>
      </w:r>
    </w:p>
    <w:p w14:paraId="5EE73A4E" w14:textId="77777777" w:rsidR="00A711D9" w:rsidRPr="00444570" w:rsidRDefault="00A711D9" w:rsidP="00A711D9">
      <w:pPr>
        <w:spacing w:after="0" w:line="240" w:lineRule="auto"/>
        <w:rPr>
          <w:rFonts w:cs="Times New Roman"/>
          <w:sz w:val="22"/>
          <w:szCs w:val="22"/>
        </w:rPr>
      </w:pPr>
    </w:p>
    <w:p w14:paraId="67B4AA1C" w14:textId="77777777" w:rsidR="00A711D9" w:rsidRPr="00AC3EE7" w:rsidRDefault="00A711D9" w:rsidP="00A711D9">
      <w:pPr>
        <w:autoSpaceDE w:val="0"/>
        <w:autoSpaceDN w:val="0"/>
        <w:adjustRightInd w:val="0"/>
        <w:spacing w:after="0" w:line="360" w:lineRule="auto"/>
        <w:jc w:val="both"/>
      </w:pPr>
      <w:r w:rsidRPr="00AC3EE7">
        <w:t>Integralną częścią niniejszej umowy są:</w:t>
      </w:r>
    </w:p>
    <w:p w14:paraId="18EEE3F8" w14:textId="77777777" w:rsidR="00A711D9" w:rsidRPr="00AC3EE7" w:rsidRDefault="00A711D9" w:rsidP="00A711D9">
      <w:pPr>
        <w:autoSpaceDE w:val="0"/>
        <w:autoSpaceDN w:val="0"/>
        <w:adjustRightInd w:val="0"/>
        <w:spacing w:after="0" w:line="360" w:lineRule="auto"/>
        <w:jc w:val="both"/>
      </w:pPr>
      <w:r>
        <w:t xml:space="preserve">1) </w:t>
      </w:r>
      <w:r w:rsidRPr="00AC3EE7">
        <w:t>specyfikacja warunków zamówienia (SWZ)</w:t>
      </w:r>
    </w:p>
    <w:p w14:paraId="1FAC54DF" w14:textId="58DD29B8" w:rsidR="00A711D9" w:rsidRPr="00AC3EE7" w:rsidRDefault="00A711D9" w:rsidP="00A711D9">
      <w:pPr>
        <w:autoSpaceDE w:val="0"/>
        <w:autoSpaceDN w:val="0"/>
        <w:adjustRightInd w:val="0"/>
        <w:spacing w:after="0" w:line="360" w:lineRule="auto"/>
        <w:jc w:val="both"/>
      </w:pPr>
      <w:r>
        <w:t>2) załącznik n</w:t>
      </w:r>
      <w:r w:rsidR="00CD4730">
        <w:t>r 9 B</w:t>
      </w:r>
      <w:r>
        <w:t xml:space="preserve"> do SWZ Szczegółowy Opis Przedmiotu Zamówienia,</w:t>
      </w:r>
    </w:p>
    <w:p w14:paraId="3140B632" w14:textId="77777777" w:rsidR="00A711D9" w:rsidRPr="00AC3EE7" w:rsidRDefault="00A711D9" w:rsidP="00A711D9">
      <w:pPr>
        <w:autoSpaceDE w:val="0"/>
        <w:autoSpaceDN w:val="0"/>
        <w:adjustRightInd w:val="0"/>
        <w:spacing w:after="0" w:line="360" w:lineRule="auto"/>
        <w:jc w:val="both"/>
      </w:pPr>
      <w:r>
        <w:t xml:space="preserve">3) </w:t>
      </w:r>
      <w:r w:rsidRPr="00AC3EE7">
        <w:t>oferta złożona przez Wykonawcę</w:t>
      </w:r>
      <w:r>
        <w:t>.</w:t>
      </w:r>
    </w:p>
    <w:p w14:paraId="1A9A6512" w14:textId="77777777" w:rsidR="00A711D9" w:rsidRDefault="00A711D9" w:rsidP="00A711D9">
      <w:pPr>
        <w:spacing w:after="0" w:line="240" w:lineRule="auto"/>
        <w:rPr>
          <w:rFonts w:cs="Times New Roman"/>
          <w:sz w:val="22"/>
          <w:szCs w:val="22"/>
        </w:rPr>
      </w:pPr>
    </w:p>
    <w:p w14:paraId="30243344" w14:textId="77777777" w:rsidR="00A711D9" w:rsidRPr="00444570" w:rsidRDefault="00A711D9" w:rsidP="00A711D9">
      <w:pPr>
        <w:spacing w:after="0" w:line="240" w:lineRule="auto"/>
        <w:rPr>
          <w:rFonts w:cs="Times New Roman"/>
          <w:sz w:val="22"/>
          <w:szCs w:val="22"/>
        </w:rPr>
      </w:pPr>
    </w:p>
    <w:p w14:paraId="77CF755E" w14:textId="77777777" w:rsidR="00A711D9" w:rsidRPr="00444570" w:rsidRDefault="00A711D9" w:rsidP="00A711D9">
      <w:pPr>
        <w:spacing w:after="0" w:line="240" w:lineRule="auto"/>
        <w:jc w:val="center"/>
        <w:rPr>
          <w:rFonts w:cs="Times New Roman"/>
          <w:sz w:val="22"/>
          <w:szCs w:val="22"/>
        </w:rPr>
      </w:pPr>
      <w:r w:rsidRPr="00444570">
        <w:rPr>
          <w:rFonts w:cs="Times New Roman"/>
          <w:sz w:val="22"/>
          <w:szCs w:val="22"/>
        </w:rPr>
        <w:t>ZAMAWIAJĄCY</w:t>
      </w:r>
      <w:r w:rsidRPr="00444570">
        <w:rPr>
          <w:rFonts w:cs="Times New Roman"/>
          <w:sz w:val="22"/>
          <w:szCs w:val="22"/>
        </w:rPr>
        <w:tab/>
      </w:r>
      <w:r w:rsidRPr="00444570">
        <w:rPr>
          <w:rFonts w:cs="Times New Roman"/>
          <w:sz w:val="22"/>
          <w:szCs w:val="22"/>
        </w:rPr>
        <w:tab/>
      </w:r>
      <w:r w:rsidRPr="00444570">
        <w:rPr>
          <w:rFonts w:cs="Times New Roman"/>
          <w:sz w:val="22"/>
          <w:szCs w:val="22"/>
        </w:rPr>
        <w:tab/>
      </w:r>
      <w:r w:rsidRPr="00444570">
        <w:rPr>
          <w:rFonts w:cs="Times New Roman"/>
          <w:sz w:val="22"/>
          <w:szCs w:val="22"/>
        </w:rPr>
        <w:tab/>
      </w:r>
      <w:r w:rsidRPr="00444570">
        <w:rPr>
          <w:rFonts w:cs="Times New Roman"/>
          <w:sz w:val="22"/>
          <w:szCs w:val="22"/>
        </w:rPr>
        <w:tab/>
      </w:r>
      <w:r w:rsidRPr="00444570">
        <w:rPr>
          <w:rFonts w:cs="Times New Roman"/>
          <w:sz w:val="22"/>
          <w:szCs w:val="22"/>
        </w:rPr>
        <w:tab/>
      </w:r>
      <w:r w:rsidRPr="00444570">
        <w:rPr>
          <w:rFonts w:cs="Times New Roman"/>
          <w:sz w:val="22"/>
          <w:szCs w:val="22"/>
        </w:rPr>
        <w:tab/>
      </w:r>
      <w:r w:rsidRPr="00444570">
        <w:rPr>
          <w:rFonts w:cs="Times New Roman"/>
          <w:sz w:val="22"/>
          <w:szCs w:val="22"/>
        </w:rPr>
        <w:tab/>
        <w:t>WYKONAWCA</w:t>
      </w:r>
    </w:p>
    <w:p w14:paraId="6CD683CB" w14:textId="77777777" w:rsidR="00A711D9" w:rsidRPr="00444570" w:rsidRDefault="00A711D9" w:rsidP="00A711D9">
      <w:pPr>
        <w:pStyle w:val="Tekstpodstawowy"/>
        <w:tabs>
          <w:tab w:val="left" w:pos="360"/>
        </w:tabs>
        <w:spacing w:after="0" w:line="240" w:lineRule="auto"/>
        <w:rPr>
          <w:rFonts w:cs="Times New Roman"/>
          <w:sz w:val="22"/>
          <w:szCs w:val="22"/>
        </w:rPr>
      </w:pPr>
    </w:p>
    <w:p w14:paraId="7C8AEB45" w14:textId="77777777" w:rsidR="00A711D9" w:rsidRPr="00444570" w:rsidRDefault="00A711D9" w:rsidP="00A711D9">
      <w:pPr>
        <w:spacing w:after="0" w:line="240" w:lineRule="auto"/>
        <w:rPr>
          <w:rFonts w:cs="Times New Roman"/>
          <w:sz w:val="22"/>
          <w:szCs w:val="22"/>
        </w:rPr>
      </w:pPr>
    </w:p>
    <w:p w14:paraId="78709EE3" w14:textId="77777777" w:rsidR="00A711D9" w:rsidRPr="00444570" w:rsidRDefault="00A711D9" w:rsidP="00A711D9">
      <w:pPr>
        <w:spacing w:after="0" w:line="240" w:lineRule="auto"/>
        <w:rPr>
          <w:rFonts w:cs="Times New Roman"/>
          <w:sz w:val="22"/>
          <w:szCs w:val="22"/>
        </w:rPr>
      </w:pPr>
    </w:p>
    <w:p w14:paraId="138C6F2A" w14:textId="77777777" w:rsidR="00A711D9" w:rsidRPr="00444570" w:rsidRDefault="00A711D9" w:rsidP="00A711D9">
      <w:pPr>
        <w:spacing w:after="0" w:line="240" w:lineRule="auto"/>
        <w:rPr>
          <w:rFonts w:cs="Times New Roman"/>
          <w:sz w:val="22"/>
          <w:szCs w:val="22"/>
        </w:rPr>
      </w:pPr>
    </w:p>
    <w:p w14:paraId="0D916C1D" w14:textId="77777777" w:rsidR="00A711D9" w:rsidRPr="009E3841" w:rsidRDefault="00A711D9" w:rsidP="00A711D9"/>
    <w:p w14:paraId="71A4A8FE" w14:textId="77777777" w:rsidR="001E56D2" w:rsidRDefault="001E56D2"/>
    <w:sectPr w:rsidR="001E56D2" w:rsidSect="0085466F">
      <w:footerReference w:type="default" r:id="rId9"/>
      <w:pgSz w:w="11906" w:h="16838"/>
      <w:pgMar w:top="709" w:right="1133" w:bottom="284" w:left="1417" w:header="708" w:footer="0" w:gutter="0"/>
      <w:cols w:space="708"/>
      <w:docGrid w:linePitch="24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5E2A8E" w14:textId="77777777" w:rsidR="00330713" w:rsidRDefault="00C40B9C">
      <w:pPr>
        <w:spacing w:after="0" w:line="240" w:lineRule="auto"/>
      </w:pPr>
      <w:r>
        <w:separator/>
      </w:r>
    </w:p>
  </w:endnote>
  <w:endnote w:type="continuationSeparator" w:id="0">
    <w:p w14:paraId="426BFA0A" w14:textId="77777777" w:rsidR="00330713" w:rsidRDefault="00C40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DejaVu Sans">
    <w:charset w:val="EE"/>
    <w:family w:val="swiss"/>
    <w:pitch w:val="variable"/>
    <w:sig w:usb0="E7002EFF" w:usb1="D200FDFF" w:usb2="0A24602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altName w:val="Liberation Sans"/>
    <w:panose1 w:val="00000000000000000000"/>
    <w:charset w:val="EE"/>
    <w:family w:val="modern"/>
    <w:notTrueType/>
    <w:pitch w:val="default"/>
    <w:sig w:usb0="00000005" w:usb1="00000000" w:usb2="00000000" w:usb3="00000000" w:csb0="00000002" w:csb1="00000000"/>
  </w:font>
  <w:font w:name="Noto Sans CJK SC Regular">
    <w:charset w:val="01"/>
    <w:family w:val="auto"/>
    <w:pitch w:val="variable"/>
  </w:font>
  <w:font w:name="FreeSans">
    <w:altName w:val="Times New Roman"/>
    <w:charset w:val="00"/>
    <w:family w:val="auto"/>
    <w:pitch w:val="variable"/>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ED3D73" w14:textId="77777777" w:rsidR="00CC3703" w:rsidRDefault="00C40B9C">
    <w:pPr>
      <w:pStyle w:val="Stopka"/>
      <w:jc w:val="right"/>
    </w:pPr>
    <w:r>
      <w:fldChar w:fldCharType="begin"/>
    </w:r>
    <w:r>
      <w:instrText>PAGE   \* MERGEFORMAT</w:instrText>
    </w:r>
    <w:r>
      <w:fldChar w:fldCharType="separate"/>
    </w:r>
    <w:r w:rsidR="00AB5EB1">
      <w:rPr>
        <w:noProof/>
      </w:rPr>
      <w:t>2</w:t>
    </w:r>
    <w:r>
      <w:fldChar w:fldCharType="end"/>
    </w:r>
  </w:p>
  <w:p w14:paraId="0E5B1F00" w14:textId="77777777" w:rsidR="00CC3703" w:rsidRDefault="00AB5EB1">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9D9F2" w14:textId="77777777" w:rsidR="00330713" w:rsidRDefault="00C40B9C">
      <w:pPr>
        <w:spacing w:after="0" w:line="240" w:lineRule="auto"/>
      </w:pPr>
      <w:r>
        <w:separator/>
      </w:r>
    </w:p>
  </w:footnote>
  <w:footnote w:type="continuationSeparator" w:id="0">
    <w:p w14:paraId="4ABEC246" w14:textId="77777777" w:rsidR="00330713" w:rsidRDefault="00C40B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623E7BA0"/>
    <w:name w:val="WW8Num1"/>
    <w:lvl w:ilvl="0">
      <w:start w:val="1"/>
      <w:numFmt w:val="decimal"/>
      <w:lvlText w:val="%1."/>
      <w:lvlJc w:val="left"/>
      <w:pPr>
        <w:tabs>
          <w:tab w:val="num" w:pos="360"/>
        </w:tabs>
        <w:ind w:left="360" w:hanging="360"/>
      </w:pPr>
      <w:rPr>
        <w:rFonts w:cs="Times New Roman"/>
        <w:sz w:val="22"/>
        <w:szCs w:val="22"/>
      </w:rPr>
    </w:lvl>
    <w:lvl w:ilvl="1">
      <w:start w:val="3"/>
      <w:numFmt w:val="decimal"/>
      <w:lvlText w:val="%1.%2."/>
      <w:lvlJc w:val="left"/>
      <w:pPr>
        <w:tabs>
          <w:tab w:val="num" w:pos="0"/>
        </w:tabs>
        <w:ind w:left="720" w:hanging="720"/>
      </w:pPr>
      <w:rPr>
        <w:rFonts w:cs="Times New Roman"/>
        <w:sz w:val="20"/>
        <w:szCs w:val="20"/>
      </w:rPr>
    </w:lvl>
    <w:lvl w:ilvl="2">
      <w:start w:val="1"/>
      <w:numFmt w:val="decimal"/>
      <w:lvlText w:val="%1.%2.%3."/>
      <w:lvlJc w:val="left"/>
      <w:pPr>
        <w:tabs>
          <w:tab w:val="num" w:pos="0"/>
        </w:tabs>
        <w:ind w:left="720" w:hanging="720"/>
      </w:pPr>
      <w:rPr>
        <w:rFonts w:cs="Times New Roman"/>
        <w:sz w:val="20"/>
        <w:szCs w:val="20"/>
      </w:rPr>
    </w:lvl>
    <w:lvl w:ilvl="3">
      <w:start w:val="1"/>
      <w:numFmt w:val="decimal"/>
      <w:lvlText w:val="%1.%2.%3.%4."/>
      <w:lvlJc w:val="left"/>
      <w:pPr>
        <w:tabs>
          <w:tab w:val="num" w:pos="0"/>
        </w:tabs>
        <w:ind w:left="1080" w:hanging="1080"/>
      </w:pPr>
      <w:rPr>
        <w:rFonts w:cs="Times New Roman"/>
        <w:sz w:val="20"/>
        <w:szCs w:val="20"/>
      </w:rPr>
    </w:lvl>
    <w:lvl w:ilvl="4">
      <w:start w:val="1"/>
      <w:numFmt w:val="decimal"/>
      <w:lvlText w:val="%1.%2.%3.%4.%5."/>
      <w:lvlJc w:val="left"/>
      <w:pPr>
        <w:tabs>
          <w:tab w:val="num" w:pos="0"/>
        </w:tabs>
        <w:ind w:left="1080" w:hanging="1080"/>
      </w:pPr>
      <w:rPr>
        <w:rFonts w:cs="Times New Roman"/>
        <w:sz w:val="20"/>
        <w:szCs w:val="20"/>
      </w:rPr>
    </w:lvl>
    <w:lvl w:ilvl="5">
      <w:start w:val="1"/>
      <w:numFmt w:val="decimal"/>
      <w:lvlText w:val="%1.%2.%3.%4.%5.%6."/>
      <w:lvlJc w:val="left"/>
      <w:pPr>
        <w:tabs>
          <w:tab w:val="num" w:pos="0"/>
        </w:tabs>
        <w:ind w:left="1440" w:hanging="1440"/>
      </w:pPr>
      <w:rPr>
        <w:rFonts w:cs="Times New Roman"/>
        <w:sz w:val="20"/>
        <w:szCs w:val="20"/>
      </w:rPr>
    </w:lvl>
    <w:lvl w:ilvl="6">
      <w:start w:val="1"/>
      <w:numFmt w:val="decimal"/>
      <w:lvlText w:val="%1.%2.%3.%4.%5.%6.%7."/>
      <w:lvlJc w:val="left"/>
      <w:pPr>
        <w:tabs>
          <w:tab w:val="num" w:pos="0"/>
        </w:tabs>
        <w:ind w:left="1440" w:hanging="1440"/>
      </w:pPr>
      <w:rPr>
        <w:rFonts w:cs="Times New Roman"/>
        <w:sz w:val="20"/>
        <w:szCs w:val="20"/>
      </w:rPr>
    </w:lvl>
    <w:lvl w:ilvl="7">
      <w:start w:val="1"/>
      <w:numFmt w:val="decimal"/>
      <w:lvlText w:val="%1.%2.%3.%4.%5.%6.%7.%8."/>
      <w:lvlJc w:val="left"/>
      <w:pPr>
        <w:tabs>
          <w:tab w:val="num" w:pos="0"/>
        </w:tabs>
        <w:ind w:left="1800" w:hanging="1800"/>
      </w:pPr>
      <w:rPr>
        <w:rFonts w:cs="Times New Roman"/>
        <w:sz w:val="20"/>
        <w:szCs w:val="20"/>
      </w:rPr>
    </w:lvl>
    <w:lvl w:ilvl="8">
      <w:start w:val="1"/>
      <w:numFmt w:val="decimal"/>
      <w:lvlText w:val="%1.%2.%3.%4.%5.%6.%7.%8.%9."/>
      <w:lvlJc w:val="left"/>
      <w:pPr>
        <w:tabs>
          <w:tab w:val="num" w:pos="0"/>
        </w:tabs>
        <w:ind w:left="1800" w:hanging="1800"/>
      </w:pPr>
      <w:rPr>
        <w:rFonts w:cs="Times New Roman"/>
        <w:sz w:val="20"/>
        <w:szCs w:val="20"/>
      </w:rPr>
    </w:lvl>
  </w:abstractNum>
  <w:abstractNum w:abstractNumId="1" w15:restartNumberingAfterBreak="0">
    <w:nsid w:val="00000002"/>
    <w:multiLevelType w:val="multilevel"/>
    <w:tmpl w:val="54DAC96E"/>
    <w:name w:val="WW8Num10"/>
    <w:lvl w:ilvl="0">
      <w:start w:val="1"/>
      <w:numFmt w:val="decimal"/>
      <w:lvlText w:val="%1)"/>
      <w:lvlJc w:val="left"/>
      <w:pPr>
        <w:tabs>
          <w:tab w:val="num" w:pos="720"/>
        </w:tabs>
        <w:ind w:left="720" w:hanging="360"/>
      </w:pPr>
      <w:rPr>
        <w:rFonts w:ascii="Times New Roman" w:eastAsia="SimSun" w:hAnsi="Times New Roman" w:cs="Times New Roman"/>
        <w:sz w:val="22"/>
        <w:szCs w:val="22"/>
      </w:rPr>
    </w:lvl>
    <w:lvl w:ilvl="1">
      <w:start w:val="1"/>
      <w:numFmt w:val="decimal"/>
      <w:lvlText w:val="%2."/>
      <w:lvlJc w:val="left"/>
      <w:pPr>
        <w:tabs>
          <w:tab w:val="num" w:pos="1440"/>
        </w:tabs>
        <w:ind w:left="1440" w:hanging="360"/>
      </w:pPr>
      <w:rPr>
        <w:rFonts w:cs="Times New Roman"/>
        <w:sz w:val="24"/>
        <w:szCs w:val="24"/>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2" w15:restartNumberingAfterBreak="0">
    <w:nsid w:val="00000003"/>
    <w:multiLevelType w:val="multilevel"/>
    <w:tmpl w:val="00000003"/>
    <w:name w:val="WW8Num12"/>
    <w:lvl w:ilvl="0">
      <w:start w:val="1"/>
      <w:numFmt w:val="decimal"/>
      <w:lvlText w:val="%1."/>
      <w:lvlJc w:val="left"/>
      <w:pPr>
        <w:tabs>
          <w:tab w:val="num" w:pos="0"/>
        </w:tabs>
        <w:ind w:left="720" w:hanging="360"/>
      </w:pPr>
      <w:rPr>
        <w:rFonts w:cs="Times New Roman"/>
        <w:sz w:val="20"/>
        <w:szCs w:val="20"/>
      </w:rPr>
    </w:lvl>
    <w:lvl w:ilvl="1">
      <w:start w:val="1"/>
      <w:numFmt w:val="lowerLetter"/>
      <w:lvlText w:val="%2."/>
      <w:lvlJc w:val="left"/>
      <w:pPr>
        <w:tabs>
          <w:tab w:val="num" w:pos="0"/>
        </w:tabs>
        <w:ind w:left="1440" w:hanging="360"/>
      </w:pPr>
      <w:rPr>
        <w:rFonts w:cs="Times New Roman"/>
        <w:sz w:val="20"/>
        <w:szCs w:val="20"/>
      </w:rPr>
    </w:lvl>
    <w:lvl w:ilvl="2">
      <w:start w:val="1"/>
      <w:numFmt w:val="lowerRoman"/>
      <w:lvlText w:val="%3."/>
      <w:lvlJc w:val="left"/>
      <w:pPr>
        <w:tabs>
          <w:tab w:val="num" w:pos="0"/>
        </w:tabs>
        <w:ind w:left="2160" w:hanging="180"/>
      </w:pPr>
      <w:rPr>
        <w:rFonts w:cs="Times New Roman"/>
        <w:sz w:val="20"/>
        <w:szCs w:val="20"/>
      </w:rPr>
    </w:lvl>
    <w:lvl w:ilvl="3">
      <w:start w:val="1"/>
      <w:numFmt w:val="decimal"/>
      <w:lvlText w:val="%4."/>
      <w:lvlJc w:val="left"/>
      <w:pPr>
        <w:tabs>
          <w:tab w:val="num" w:pos="0"/>
        </w:tabs>
        <w:ind w:left="2880" w:hanging="360"/>
      </w:pPr>
      <w:rPr>
        <w:rFonts w:cs="Times New Roman"/>
        <w:sz w:val="20"/>
        <w:szCs w:val="20"/>
      </w:rPr>
    </w:lvl>
    <w:lvl w:ilvl="4">
      <w:start w:val="1"/>
      <w:numFmt w:val="lowerLetter"/>
      <w:lvlText w:val="%5."/>
      <w:lvlJc w:val="left"/>
      <w:pPr>
        <w:tabs>
          <w:tab w:val="num" w:pos="0"/>
        </w:tabs>
        <w:ind w:left="3600" w:hanging="360"/>
      </w:pPr>
      <w:rPr>
        <w:rFonts w:cs="Times New Roman"/>
        <w:sz w:val="20"/>
        <w:szCs w:val="20"/>
      </w:rPr>
    </w:lvl>
    <w:lvl w:ilvl="5">
      <w:start w:val="1"/>
      <w:numFmt w:val="lowerRoman"/>
      <w:lvlText w:val="%6."/>
      <w:lvlJc w:val="left"/>
      <w:pPr>
        <w:tabs>
          <w:tab w:val="num" w:pos="0"/>
        </w:tabs>
        <w:ind w:left="4320" w:hanging="180"/>
      </w:pPr>
      <w:rPr>
        <w:rFonts w:cs="Times New Roman"/>
        <w:sz w:val="20"/>
        <w:szCs w:val="20"/>
      </w:rPr>
    </w:lvl>
    <w:lvl w:ilvl="6">
      <w:start w:val="1"/>
      <w:numFmt w:val="decimal"/>
      <w:lvlText w:val="%7."/>
      <w:lvlJc w:val="left"/>
      <w:pPr>
        <w:tabs>
          <w:tab w:val="num" w:pos="0"/>
        </w:tabs>
        <w:ind w:left="5040" w:hanging="360"/>
      </w:pPr>
      <w:rPr>
        <w:rFonts w:cs="Times New Roman"/>
        <w:sz w:val="20"/>
        <w:szCs w:val="20"/>
      </w:rPr>
    </w:lvl>
    <w:lvl w:ilvl="7">
      <w:start w:val="1"/>
      <w:numFmt w:val="lowerLetter"/>
      <w:lvlText w:val="%8."/>
      <w:lvlJc w:val="left"/>
      <w:pPr>
        <w:tabs>
          <w:tab w:val="num" w:pos="0"/>
        </w:tabs>
        <w:ind w:left="5760" w:hanging="360"/>
      </w:pPr>
      <w:rPr>
        <w:rFonts w:cs="Times New Roman"/>
        <w:sz w:val="20"/>
        <w:szCs w:val="20"/>
      </w:rPr>
    </w:lvl>
    <w:lvl w:ilvl="8">
      <w:start w:val="1"/>
      <w:numFmt w:val="lowerRoman"/>
      <w:lvlText w:val="%9."/>
      <w:lvlJc w:val="left"/>
      <w:pPr>
        <w:tabs>
          <w:tab w:val="num" w:pos="0"/>
        </w:tabs>
        <w:ind w:left="6480" w:hanging="180"/>
      </w:pPr>
      <w:rPr>
        <w:rFonts w:cs="Times New Roman"/>
        <w:sz w:val="20"/>
        <w:szCs w:val="20"/>
      </w:rPr>
    </w:lvl>
  </w:abstractNum>
  <w:abstractNum w:abstractNumId="3" w15:restartNumberingAfterBreak="0">
    <w:nsid w:val="00000004"/>
    <w:multiLevelType w:val="multilevel"/>
    <w:tmpl w:val="E4260F50"/>
    <w:name w:val="WW8Num15"/>
    <w:lvl w:ilvl="0">
      <w:start w:val="1"/>
      <w:numFmt w:val="decimal"/>
      <w:lvlText w:val="%1)"/>
      <w:lvlJc w:val="left"/>
      <w:pPr>
        <w:tabs>
          <w:tab w:val="num" w:pos="-360"/>
        </w:tabs>
        <w:ind w:left="786" w:hanging="360"/>
      </w:pPr>
      <w:rPr>
        <w:rFonts w:cs="Times New Roman"/>
        <w:sz w:val="22"/>
        <w:szCs w:val="22"/>
      </w:rPr>
    </w:lvl>
    <w:lvl w:ilvl="1">
      <w:start w:val="1"/>
      <w:numFmt w:val="lowerLetter"/>
      <w:lvlText w:val="%2."/>
      <w:lvlJc w:val="left"/>
      <w:pPr>
        <w:tabs>
          <w:tab w:val="num" w:pos="-360"/>
        </w:tabs>
        <w:ind w:left="1506" w:hanging="360"/>
      </w:pPr>
      <w:rPr>
        <w:rFonts w:cs="Times New Roman"/>
        <w:sz w:val="20"/>
        <w:szCs w:val="20"/>
      </w:rPr>
    </w:lvl>
    <w:lvl w:ilvl="2">
      <w:start w:val="1"/>
      <w:numFmt w:val="lowerRoman"/>
      <w:lvlText w:val="%3."/>
      <w:lvlJc w:val="left"/>
      <w:pPr>
        <w:tabs>
          <w:tab w:val="num" w:pos="-360"/>
        </w:tabs>
        <w:ind w:left="2226" w:hanging="180"/>
      </w:pPr>
      <w:rPr>
        <w:rFonts w:cs="Times New Roman"/>
        <w:sz w:val="20"/>
        <w:szCs w:val="20"/>
      </w:rPr>
    </w:lvl>
    <w:lvl w:ilvl="3">
      <w:start w:val="1"/>
      <w:numFmt w:val="decimal"/>
      <w:lvlText w:val="%4."/>
      <w:lvlJc w:val="left"/>
      <w:pPr>
        <w:tabs>
          <w:tab w:val="num" w:pos="-360"/>
        </w:tabs>
        <w:ind w:left="2946" w:hanging="360"/>
      </w:pPr>
      <w:rPr>
        <w:rFonts w:cs="Times New Roman"/>
        <w:sz w:val="20"/>
        <w:szCs w:val="20"/>
      </w:rPr>
    </w:lvl>
    <w:lvl w:ilvl="4">
      <w:start w:val="1"/>
      <w:numFmt w:val="lowerLetter"/>
      <w:lvlText w:val="%5."/>
      <w:lvlJc w:val="left"/>
      <w:pPr>
        <w:tabs>
          <w:tab w:val="num" w:pos="-360"/>
        </w:tabs>
        <w:ind w:left="3666" w:hanging="360"/>
      </w:pPr>
      <w:rPr>
        <w:rFonts w:cs="Times New Roman"/>
        <w:sz w:val="20"/>
        <w:szCs w:val="20"/>
      </w:rPr>
    </w:lvl>
    <w:lvl w:ilvl="5">
      <w:start w:val="1"/>
      <w:numFmt w:val="lowerRoman"/>
      <w:lvlText w:val="%6."/>
      <w:lvlJc w:val="left"/>
      <w:pPr>
        <w:tabs>
          <w:tab w:val="num" w:pos="-360"/>
        </w:tabs>
        <w:ind w:left="4386" w:hanging="180"/>
      </w:pPr>
      <w:rPr>
        <w:rFonts w:cs="Times New Roman"/>
        <w:sz w:val="20"/>
        <w:szCs w:val="20"/>
      </w:rPr>
    </w:lvl>
    <w:lvl w:ilvl="6">
      <w:start w:val="1"/>
      <w:numFmt w:val="decimal"/>
      <w:lvlText w:val="%7."/>
      <w:lvlJc w:val="left"/>
      <w:pPr>
        <w:tabs>
          <w:tab w:val="num" w:pos="-360"/>
        </w:tabs>
        <w:ind w:left="5106" w:hanging="360"/>
      </w:pPr>
      <w:rPr>
        <w:rFonts w:cs="Times New Roman"/>
        <w:sz w:val="20"/>
        <w:szCs w:val="20"/>
      </w:rPr>
    </w:lvl>
    <w:lvl w:ilvl="7">
      <w:start w:val="1"/>
      <w:numFmt w:val="lowerLetter"/>
      <w:lvlText w:val="%8."/>
      <w:lvlJc w:val="left"/>
      <w:pPr>
        <w:tabs>
          <w:tab w:val="num" w:pos="-360"/>
        </w:tabs>
        <w:ind w:left="5826" w:hanging="360"/>
      </w:pPr>
      <w:rPr>
        <w:rFonts w:cs="Times New Roman"/>
        <w:sz w:val="20"/>
        <w:szCs w:val="20"/>
      </w:rPr>
    </w:lvl>
    <w:lvl w:ilvl="8">
      <w:start w:val="1"/>
      <w:numFmt w:val="lowerRoman"/>
      <w:lvlText w:val="%9."/>
      <w:lvlJc w:val="left"/>
      <w:pPr>
        <w:tabs>
          <w:tab w:val="num" w:pos="-360"/>
        </w:tabs>
        <w:ind w:left="6546" w:hanging="180"/>
      </w:pPr>
      <w:rPr>
        <w:rFonts w:cs="Times New Roman"/>
        <w:sz w:val="20"/>
        <w:szCs w:val="20"/>
      </w:rPr>
    </w:lvl>
  </w:abstractNum>
  <w:abstractNum w:abstractNumId="4" w15:restartNumberingAfterBreak="0">
    <w:nsid w:val="00000005"/>
    <w:multiLevelType w:val="multilevel"/>
    <w:tmpl w:val="E92251CC"/>
    <w:name w:val="WW8Num19"/>
    <w:lvl w:ilvl="0">
      <w:start w:val="1"/>
      <w:numFmt w:val="decimal"/>
      <w:lvlText w:val="%1."/>
      <w:lvlJc w:val="left"/>
      <w:pPr>
        <w:tabs>
          <w:tab w:val="num" w:pos="0"/>
        </w:tabs>
        <w:ind w:left="1440" w:hanging="360"/>
      </w:pPr>
      <w:rPr>
        <w:sz w:val="20"/>
        <w:szCs w:val="20"/>
      </w:rPr>
    </w:lvl>
    <w:lvl w:ilvl="1">
      <w:start w:val="1"/>
      <w:numFmt w:val="lowerLetter"/>
      <w:lvlText w:val="%2."/>
      <w:lvlJc w:val="left"/>
      <w:pPr>
        <w:tabs>
          <w:tab w:val="num" w:pos="0"/>
        </w:tabs>
        <w:ind w:left="2160" w:hanging="360"/>
      </w:pPr>
      <w:rPr>
        <w:rFonts w:cs="Times New Roman"/>
      </w:rPr>
    </w:lvl>
    <w:lvl w:ilvl="2">
      <w:start w:val="1"/>
      <w:numFmt w:val="lowerRoman"/>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lef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left"/>
      <w:pPr>
        <w:tabs>
          <w:tab w:val="num" w:pos="0"/>
        </w:tabs>
        <w:ind w:left="7200" w:hanging="180"/>
      </w:pPr>
      <w:rPr>
        <w:rFonts w:cs="Times New Roman"/>
      </w:rPr>
    </w:lvl>
  </w:abstractNum>
  <w:abstractNum w:abstractNumId="5" w15:restartNumberingAfterBreak="0">
    <w:nsid w:val="00000006"/>
    <w:multiLevelType w:val="multilevel"/>
    <w:tmpl w:val="C3182A5C"/>
    <w:name w:val="WW8Num22"/>
    <w:lvl w:ilvl="0">
      <w:start w:val="1"/>
      <w:numFmt w:val="lowerLetter"/>
      <w:lvlText w:val="%1)"/>
      <w:lvlJc w:val="left"/>
      <w:pPr>
        <w:tabs>
          <w:tab w:val="num" w:pos="1070"/>
        </w:tabs>
        <w:ind w:left="1070" w:hanging="360"/>
      </w:pPr>
      <w:rPr>
        <w:rFonts w:ascii="Times New Roman" w:eastAsia="SimSun" w:hAnsi="Times New Roman" w:cs="Times New Roman"/>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6" w15:restartNumberingAfterBreak="0">
    <w:nsid w:val="00000007"/>
    <w:multiLevelType w:val="multilevel"/>
    <w:tmpl w:val="9E34C0FA"/>
    <w:name w:val="WW8Num24"/>
    <w:lvl w:ilvl="0">
      <w:start w:val="1"/>
      <w:numFmt w:val="decimal"/>
      <w:lvlText w:val="%1)"/>
      <w:lvlJc w:val="left"/>
      <w:pPr>
        <w:tabs>
          <w:tab w:val="num" w:pos="0"/>
        </w:tabs>
        <w:ind w:left="720" w:hanging="360"/>
      </w:pPr>
      <w:rPr>
        <w:rFonts w:cs="Times New Roman"/>
        <w:sz w:val="22"/>
        <w:szCs w:val="22"/>
      </w:rPr>
    </w:lvl>
    <w:lvl w:ilvl="1">
      <w:start w:val="1"/>
      <w:numFmt w:val="lowerLetter"/>
      <w:lvlText w:val="%2."/>
      <w:lvlJc w:val="left"/>
      <w:pPr>
        <w:tabs>
          <w:tab w:val="num" w:pos="0"/>
        </w:tabs>
        <w:ind w:left="1440" w:hanging="360"/>
      </w:pPr>
      <w:rPr>
        <w:rFonts w:cs="Times New Roman"/>
        <w:sz w:val="20"/>
        <w:szCs w:val="20"/>
      </w:rPr>
    </w:lvl>
    <w:lvl w:ilvl="2">
      <w:start w:val="1"/>
      <w:numFmt w:val="lowerRoman"/>
      <w:lvlText w:val="%3."/>
      <w:lvlJc w:val="left"/>
      <w:pPr>
        <w:tabs>
          <w:tab w:val="num" w:pos="0"/>
        </w:tabs>
        <w:ind w:left="2160" w:hanging="180"/>
      </w:pPr>
      <w:rPr>
        <w:rFonts w:cs="Times New Roman"/>
        <w:sz w:val="20"/>
        <w:szCs w:val="20"/>
      </w:rPr>
    </w:lvl>
    <w:lvl w:ilvl="3">
      <w:start w:val="1"/>
      <w:numFmt w:val="decimal"/>
      <w:lvlText w:val="%4."/>
      <w:lvlJc w:val="left"/>
      <w:pPr>
        <w:tabs>
          <w:tab w:val="num" w:pos="0"/>
        </w:tabs>
        <w:ind w:left="2880" w:hanging="360"/>
      </w:pPr>
      <w:rPr>
        <w:rFonts w:cs="Times New Roman"/>
        <w:sz w:val="20"/>
        <w:szCs w:val="20"/>
      </w:rPr>
    </w:lvl>
    <w:lvl w:ilvl="4">
      <w:start w:val="1"/>
      <w:numFmt w:val="lowerLetter"/>
      <w:lvlText w:val="%5."/>
      <w:lvlJc w:val="left"/>
      <w:pPr>
        <w:tabs>
          <w:tab w:val="num" w:pos="0"/>
        </w:tabs>
        <w:ind w:left="3600" w:hanging="360"/>
      </w:pPr>
      <w:rPr>
        <w:rFonts w:cs="Times New Roman"/>
        <w:sz w:val="20"/>
        <w:szCs w:val="20"/>
      </w:rPr>
    </w:lvl>
    <w:lvl w:ilvl="5">
      <w:start w:val="1"/>
      <w:numFmt w:val="lowerRoman"/>
      <w:lvlText w:val="%6."/>
      <w:lvlJc w:val="left"/>
      <w:pPr>
        <w:tabs>
          <w:tab w:val="num" w:pos="0"/>
        </w:tabs>
        <w:ind w:left="4320" w:hanging="180"/>
      </w:pPr>
      <w:rPr>
        <w:rFonts w:cs="Times New Roman"/>
        <w:sz w:val="20"/>
        <w:szCs w:val="20"/>
      </w:rPr>
    </w:lvl>
    <w:lvl w:ilvl="6">
      <w:start w:val="1"/>
      <w:numFmt w:val="decimal"/>
      <w:lvlText w:val="%7."/>
      <w:lvlJc w:val="left"/>
      <w:pPr>
        <w:tabs>
          <w:tab w:val="num" w:pos="0"/>
        </w:tabs>
        <w:ind w:left="5040" w:hanging="360"/>
      </w:pPr>
      <w:rPr>
        <w:rFonts w:cs="Times New Roman"/>
        <w:sz w:val="20"/>
        <w:szCs w:val="20"/>
      </w:rPr>
    </w:lvl>
    <w:lvl w:ilvl="7">
      <w:start w:val="1"/>
      <w:numFmt w:val="lowerLetter"/>
      <w:lvlText w:val="%8."/>
      <w:lvlJc w:val="left"/>
      <w:pPr>
        <w:tabs>
          <w:tab w:val="num" w:pos="0"/>
        </w:tabs>
        <w:ind w:left="5760" w:hanging="360"/>
      </w:pPr>
      <w:rPr>
        <w:rFonts w:cs="Times New Roman"/>
        <w:sz w:val="20"/>
        <w:szCs w:val="20"/>
      </w:rPr>
    </w:lvl>
    <w:lvl w:ilvl="8">
      <w:start w:val="1"/>
      <w:numFmt w:val="lowerRoman"/>
      <w:lvlText w:val="%9."/>
      <w:lvlJc w:val="left"/>
      <w:pPr>
        <w:tabs>
          <w:tab w:val="num" w:pos="0"/>
        </w:tabs>
        <w:ind w:left="6480" w:hanging="180"/>
      </w:pPr>
      <w:rPr>
        <w:rFonts w:cs="Times New Roman"/>
        <w:sz w:val="20"/>
        <w:szCs w:val="20"/>
      </w:rPr>
    </w:lvl>
  </w:abstractNum>
  <w:abstractNum w:abstractNumId="7" w15:restartNumberingAfterBreak="0">
    <w:nsid w:val="00000008"/>
    <w:multiLevelType w:val="multilevel"/>
    <w:tmpl w:val="00000008"/>
    <w:name w:val="WW8Num25"/>
    <w:lvl w:ilvl="0">
      <w:start w:val="1"/>
      <w:numFmt w:val="lowerLetter"/>
      <w:lvlText w:val="%1)"/>
      <w:lvlJc w:val="left"/>
      <w:pPr>
        <w:tabs>
          <w:tab w:val="num" w:pos="1211"/>
        </w:tabs>
        <w:ind w:left="1211" w:hanging="360"/>
      </w:pPr>
      <w:rPr>
        <w:rFonts w:cs="Times New Roman"/>
      </w:rPr>
    </w:lvl>
    <w:lvl w:ilvl="1">
      <w:start w:val="1"/>
      <w:numFmt w:val="bullet"/>
      <w:lvlText w:val="-"/>
      <w:lvlJc w:val="left"/>
      <w:pPr>
        <w:tabs>
          <w:tab w:val="num" w:pos="1931"/>
        </w:tabs>
        <w:ind w:left="1931" w:hanging="360"/>
      </w:pPr>
      <w:rPr>
        <w:rFonts w:ascii="Times New Roman" w:hAnsi="Times New Roman" w:cs="Times New Roman"/>
        <w:sz w:val="20"/>
        <w:szCs w:val="20"/>
      </w:rPr>
    </w:lvl>
    <w:lvl w:ilvl="2">
      <w:start w:val="2"/>
      <w:numFmt w:val="decimal"/>
      <w:lvlText w:val="%3."/>
      <w:lvlJc w:val="left"/>
      <w:pPr>
        <w:tabs>
          <w:tab w:val="num" w:pos="2831"/>
        </w:tabs>
        <w:ind w:left="2831" w:hanging="360"/>
      </w:pPr>
      <w:rPr>
        <w:rFonts w:cs="Times New Roman"/>
      </w:rPr>
    </w:lvl>
    <w:lvl w:ilvl="3">
      <w:start w:val="1"/>
      <w:numFmt w:val="decimal"/>
      <w:lvlText w:val="%4."/>
      <w:lvlJc w:val="left"/>
      <w:pPr>
        <w:tabs>
          <w:tab w:val="num" w:pos="3371"/>
        </w:tabs>
        <w:ind w:left="3371" w:hanging="360"/>
      </w:pPr>
      <w:rPr>
        <w:rFonts w:cs="Times New Roman"/>
      </w:rPr>
    </w:lvl>
    <w:lvl w:ilvl="4">
      <w:start w:val="1"/>
      <w:numFmt w:val="lowerLetter"/>
      <w:lvlText w:val="%5."/>
      <w:lvlJc w:val="left"/>
      <w:pPr>
        <w:tabs>
          <w:tab w:val="num" w:pos="4091"/>
        </w:tabs>
        <w:ind w:left="4091" w:hanging="360"/>
      </w:pPr>
      <w:rPr>
        <w:rFonts w:cs="Times New Roman"/>
      </w:rPr>
    </w:lvl>
    <w:lvl w:ilvl="5">
      <w:start w:val="1"/>
      <w:numFmt w:val="lowerRoman"/>
      <w:lvlText w:val="%6."/>
      <w:lvlJc w:val="left"/>
      <w:pPr>
        <w:tabs>
          <w:tab w:val="num" w:pos="4811"/>
        </w:tabs>
        <w:ind w:left="4811" w:hanging="180"/>
      </w:pPr>
      <w:rPr>
        <w:rFonts w:cs="Times New Roman"/>
      </w:rPr>
    </w:lvl>
    <w:lvl w:ilvl="6">
      <w:start w:val="1"/>
      <w:numFmt w:val="decimal"/>
      <w:lvlText w:val="%7."/>
      <w:lvlJc w:val="left"/>
      <w:pPr>
        <w:tabs>
          <w:tab w:val="num" w:pos="5531"/>
        </w:tabs>
        <w:ind w:left="5531" w:hanging="360"/>
      </w:pPr>
      <w:rPr>
        <w:rFonts w:cs="Times New Roman"/>
      </w:rPr>
    </w:lvl>
    <w:lvl w:ilvl="7">
      <w:start w:val="1"/>
      <w:numFmt w:val="lowerLetter"/>
      <w:lvlText w:val="%8."/>
      <w:lvlJc w:val="left"/>
      <w:pPr>
        <w:tabs>
          <w:tab w:val="num" w:pos="6251"/>
        </w:tabs>
        <w:ind w:left="6251" w:hanging="360"/>
      </w:pPr>
      <w:rPr>
        <w:rFonts w:cs="Times New Roman"/>
      </w:rPr>
    </w:lvl>
    <w:lvl w:ilvl="8">
      <w:start w:val="1"/>
      <w:numFmt w:val="lowerRoman"/>
      <w:lvlText w:val="%9."/>
      <w:lvlJc w:val="left"/>
      <w:pPr>
        <w:tabs>
          <w:tab w:val="num" w:pos="6971"/>
        </w:tabs>
        <w:ind w:left="6971" w:hanging="180"/>
      </w:pPr>
      <w:rPr>
        <w:rFonts w:cs="Times New Roman"/>
      </w:rPr>
    </w:lvl>
  </w:abstractNum>
  <w:abstractNum w:abstractNumId="8" w15:restartNumberingAfterBreak="0">
    <w:nsid w:val="00000009"/>
    <w:multiLevelType w:val="multilevel"/>
    <w:tmpl w:val="33022F26"/>
    <w:name w:val="WW8Num26"/>
    <w:lvl w:ilvl="0">
      <w:start w:val="1"/>
      <w:numFmt w:val="decimal"/>
      <w:lvlText w:val="%1)"/>
      <w:lvlJc w:val="left"/>
      <w:pPr>
        <w:tabs>
          <w:tab w:val="num" w:pos="720"/>
        </w:tabs>
        <w:ind w:left="720" w:hanging="360"/>
      </w:pPr>
      <w:rPr>
        <w:rFonts w:cs="Times New Roman"/>
        <w:sz w:val="20"/>
        <w:szCs w:val="20"/>
      </w:rPr>
    </w:lvl>
    <w:lvl w:ilvl="1">
      <w:start w:val="1"/>
      <w:numFmt w:val="lowerLetter"/>
      <w:lvlText w:val="%2."/>
      <w:lvlJc w:val="left"/>
      <w:pPr>
        <w:tabs>
          <w:tab w:val="num" w:pos="1440"/>
        </w:tabs>
        <w:ind w:left="1440" w:hanging="360"/>
      </w:pPr>
      <w:rPr>
        <w:rFonts w:cs="Times New Roman"/>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9" w15:restartNumberingAfterBreak="0">
    <w:nsid w:val="0000000A"/>
    <w:multiLevelType w:val="multilevel"/>
    <w:tmpl w:val="540E36A2"/>
    <w:name w:val="WW8Num28"/>
    <w:lvl w:ilvl="0">
      <w:start w:val="1"/>
      <w:numFmt w:val="decimal"/>
      <w:lvlText w:val="%1)"/>
      <w:lvlJc w:val="left"/>
      <w:pPr>
        <w:tabs>
          <w:tab w:val="num" w:pos="-578"/>
        </w:tabs>
        <w:ind w:left="502" w:hanging="360"/>
      </w:pPr>
      <w:rPr>
        <w:rFonts w:cs="Times New Roman"/>
        <w:b w:val="0"/>
        <w:bCs/>
        <w:color w:val="auto"/>
        <w:sz w:val="22"/>
        <w:szCs w:val="22"/>
      </w:rPr>
    </w:lvl>
    <w:lvl w:ilvl="1">
      <w:start w:val="1"/>
      <w:numFmt w:val="lowerLetter"/>
      <w:lvlText w:val="%2."/>
      <w:lvlJc w:val="left"/>
      <w:pPr>
        <w:tabs>
          <w:tab w:val="num" w:pos="-578"/>
        </w:tabs>
        <w:ind w:left="1222" w:hanging="360"/>
      </w:pPr>
      <w:rPr>
        <w:rFonts w:cs="Times New Roman"/>
      </w:rPr>
    </w:lvl>
    <w:lvl w:ilvl="2">
      <w:start w:val="1"/>
      <w:numFmt w:val="lowerRoman"/>
      <w:lvlText w:val="%3."/>
      <w:lvlJc w:val="left"/>
      <w:pPr>
        <w:tabs>
          <w:tab w:val="num" w:pos="-578"/>
        </w:tabs>
        <w:ind w:left="1942" w:hanging="180"/>
      </w:pPr>
      <w:rPr>
        <w:rFonts w:cs="Times New Roman"/>
      </w:rPr>
    </w:lvl>
    <w:lvl w:ilvl="3">
      <w:start w:val="1"/>
      <w:numFmt w:val="decimal"/>
      <w:lvlText w:val="%4."/>
      <w:lvlJc w:val="left"/>
      <w:pPr>
        <w:tabs>
          <w:tab w:val="num" w:pos="-578"/>
        </w:tabs>
        <w:ind w:left="2662" w:hanging="360"/>
      </w:pPr>
      <w:rPr>
        <w:rFonts w:cs="Times New Roman"/>
      </w:rPr>
    </w:lvl>
    <w:lvl w:ilvl="4">
      <w:start w:val="1"/>
      <w:numFmt w:val="lowerLetter"/>
      <w:lvlText w:val="%5."/>
      <w:lvlJc w:val="left"/>
      <w:pPr>
        <w:tabs>
          <w:tab w:val="num" w:pos="-578"/>
        </w:tabs>
        <w:ind w:left="3382" w:hanging="360"/>
      </w:pPr>
      <w:rPr>
        <w:rFonts w:cs="Times New Roman"/>
      </w:rPr>
    </w:lvl>
    <w:lvl w:ilvl="5">
      <w:start w:val="1"/>
      <w:numFmt w:val="lowerRoman"/>
      <w:lvlText w:val="%6."/>
      <w:lvlJc w:val="left"/>
      <w:pPr>
        <w:tabs>
          <w:tab w:val="num" w:pos="-578"/>
        </w:tabs>
        <w:ind w:left="4102" w:hanging="180"/>
      </w:pPr>
      <w:rPr>
        <w:rFonts w:cs="Times New Roman"/>
      </w:rPr>
    </w:lvl>
    <w:lvl w:ilvl="6">
      <w:start w:val="1"/>
      <w:numFmt w:val="decimal"/>
      <w:lvlText w:val="%7."/>
      <w:lvlJc w:val="left"/>
      <w:pPr>
        <w:tabs>
          <w:tab w:val="num" w:pos="-578"/>
        </w:tabs>
        <w:ind w:left="4822" w:hanging="360"/>
      </w:pPr>
      <w:rPr>
        <w:rFonts w:cs="Times New Roman"/>
      </w:rPr>
    </w:lvl>
    <w:lvl w:ilvl="7">
      <w:start w:val="1"/>
      <w:numFmt w:val="lowerLetter"/>
      <w:lvlText w:val="%8."/>
      <w:lvlJc w:val="left"/>
      <w:pPr>
        <w:tabs>
          <w:tab w:val="num" w:pos="-578"/>
        </w:tabs>
        <w:ind w:left="5542" w:hanging="360"/>
      </w:pPr>
      <w:rPr>
        <w:rFonts w:cs="Times New Roman"/>
      </w:rPr>
    </w:lvl>
    <w:lvl w:ilvl="8">
      <w:start w:val="1"/>
      <w:numFmt w:val="lowerRoman"/>
      <w:lvlText w:val="%9."/>
      <w:lvlJc w:val="left"/>
      <w:pPr>
        <w:tabs>
          <w:tab w:val="num" w:pos="-578"/>
        </w:tabs>
        <w:ind w:left="6262" w:hanging="180"/>
      </w:pPr>
      <w:rPr>
        <w:rFonts w:cs="Times New Roman"/>
      </w:rPr>
    </w:lvl>
  </w:abstractNum>
  <w:abstractNum w:abstractNumId="10" w15:restartNumberingAfterBreak="0">
    <w:nsid w:val="0000000B"/>
    <w:multiLevelType w:val="singleLevel"/>
    <w:tmpl w:val="94D8BB50"/>
    <w:name w:val="WW8Num32"/>
    <w:lvl w:ilvl="0">
      <w:start w:val="1"/>
      <w:numFmt w:val="lowerLetter"/>
      <w:lvlText w:val="%1)"/>
      <w:lvlJc w:val="left"/>
      <w:pPr>
        <w:tabs>
          <w:tab w:val="num" w:pos="0"/>
        </w:tabs>
        <w:ind w:left="1004" w:hanging="360"/>
      </w:pPr>
      <w:rPr>
        <w:rFonts w:ascii="Times New Roman" w:eastAsia="SimSun" w:hAnsi="Times New Roman" w:cs="Times New Roman"/>
        <w:sz w:val="20"/>
        <w:szCs w:val="20"/>
      </w:rPr>
    </w:lvl>
  </w:abstractNum>
  <w:abstractNum w:abstractNumId="11" w15:restartNumberingAfterBreak="0">
    <w:nsid w:val="0000000C"/>
    <w:multiLevelType w:val="singleLevel"/>
    <w:tmpl w:val="0000000C"/>
    <w:name w:val="WW8Num33"/>
    <w:lvl w:ilvl="0">
      <w:start w:val="1"/>
      <w:numFmt w:val="bullet"/>
      <w:lvlText w:val=""/>
      <w:lvlJc w:val="left"/>
      <w:pPr>
        <w:tabs>
          <w:tab w:val="num" w:pos="0"/>
        </w:tabs>
        <w:ind w:left="1514" w:hanging="360"/>
      </w:pPr>
      <w:rPr>
        <w:rFonts w:ascii="Symbol" w:hAnsi="Symbol" w:cs="Symbol" w:hint="default"/>
        <w:color w:val="auto"/>
        <w:sz w:val="20"/>
        <w:szCs w:val="20"/>
      </w:rPr>
    </w:lvl>
  </w:abstractNum>
  <w:abstractNum w:abstractNumId="12" w15:restartNumberingAfterBreak="0">
    <w:nsid w:val="0000000D"/>
    <w:multiLevelType w:val="singleLevel"/>
    <w:tmpl w:val="0000000D"/>
    <w:name w:val="WW8Num34"/>
    <w:lvl w:ilvl="0">
      <w:start w:val="1"/>
      <w:numFmt w:val="lowerLetter"/>
      <w:lvlText w:val="%1)"/>
      <w:lvlJc w:val="left"/>
      <w:pPr>
        <w:tabs>
          <w:tab w:val="num" w:pos="0"/>
        </w:tabs>
        <w:ind w:left="794" w:hanging="360"/>
      </w:pPr>
      <w:rPr>
        <w:rFonts w:cs="Times New Roman"/>
        <w:color w:val="auto"/>
        <w:sz w:val="20"/>
        <w:szCs w:val="20"/>
      </w:rPr>
    </w:lvl>
  </w:abstractNum>
  <w:abstractNum w:abstractNumId="13" w15:restartNumberingAfterBreak="0">
    <w:nsid w:val="0000000E"/>
    <w:multiLevelType w:val="singleLevel"/>
    <w:tmpl w:val="0000000E"/>
    <w:name w:val="WW8Num35"/>
    <w:lvl w:ilvl="0">
      <w:start w:val="2"/>
      <w:numFmt w:val="lowerLetter"/>
      <w:lvlText w:val="%1)"/>
      <w:lvlJc w:val="left"/>
      <w:pPr>
        <w:tabs>
          <w:tab w:val="num" w:pos="0"/>
        </w:tabs>
        <w:ind w:left="1004" w:hanging="360"/>
      </w:pPr>
      <w:rPr>
        <w:rFonts w:hint="default"/>
        <w:sz w:val="20"/>
        <w:szCs w:val="20"/>
      </w:rPr>
    </w:lvl>
  </w:abstractNum>
  <w:abstractNum w:abstractNumId="14" w15:restartNumberingAfterBreak="0">
    <w:nsid w:val="0000000F"/>
    <w:multiLevelType w:val="singleLevel"/>
    <w:tmpl w:val="0000000F"/>
    <w:name w:val="WW8Num36"/>
    <w:lvl w:ilvl="0">
      <w:start w:val="2"/>
      <w:numFmt w:val="lowerLetter"/>
      <w:lvlText w:val="%1)"/>
      <w:lvlJc w:val="left"/>
      <w:pPr>
        <w:tabs>
          <w:tab w:val="num" w:pos="0"/>
        </w:tabs>
        <w:ind w:left="1004" w:hanging="360"/>
      </w:pPr>
      <w:rPr>
        <w:rFonts w:cs="Times New Roman" w:hint="default"/>
        <w:color w:val="auto"/>
        <w:sz w:val="20"/>
        <w:szCs w:val="20"/>
      </w:rPr>
    </w:lvl>
  </w:abstractNum>
  <w:abstractNum w:abstractNumId="15" w15:restartNumberingAfterBreak="0">
    <w:nsid w:val="00000010"/>
    <w:multiLevelType w:val="singleLevel"/>
    <w:tmpl w:val="00000010"/>
    <w:name w:val="WW8Num37"/>
    <w:lvl w:ilvl="0">
      <w:start w:val="1"/>
      <w:numFmt w:val="bullet"/>
      <w:lvlText w:val=""/>
      <w:lvlJc w:val="left"/>
      <w:pPr>
        <w:tabs>
          <w:tab w:val="num" w:pos="0"/>
        </w:tabs>
        <w:ind w:left="1213" w:hanging="360"/>
      </w:pPr>
      <w:rPr>
        <w:rFonts w:ascii="Symbol" w:hAnsi="Symbol" w:cs="Symbol" w:hint="default"/>
      </w:rPr>
    </w:lvl>
  </w:abstractNum>
  <w:abstractNum w:abstractNumId="16" w15:restartNumberingAfterBreak="0">
    <w:nsid w:val="00000011"/>
    <w:multiLevelType w:val="multilevel"/>
    <w:tmpl w:val="0000001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15:restartNumberingAfterBreak="0">
    <w:nsid w:val="0993789B"/>
    <w:multiLevelType w:val="hybridMultilevel"/>
    <w:tmpl w:val="760C1876"/>
    <w:lvl w:ilvl="0" w:tplc="EFA87E7E">
      <w:start w:val="1"/>
      <w:numFmt w:val="decimal"/>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0F380F6D"/>
    <w:multiLevelType w:val="hybridMultilevel"/>
    <w:tmpl w:val="28361480"/>
    <w:lvl w:ilvl="0" w:tplc="08168502">
      <w:start w:val="1"/>
      <w:numFmt w:val="lowerLetter"/>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5B570D3"/>
    <w:multiLevelType w:val="hybridMultilevel"/>
    <w:tmpl w:val="522CE9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16C830C6"/>
    <w:multiLevelType w:val="hybridMultilevel"/>
    <w:tmpl w:val="757EF4A8"/>
    <w:lvl w:ilvl="0" w:tplc="04150011">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EB111B7"/>
    <w:multiLevelType w:val="hybridMultilevel"/>
    <w:tmpl w:val="E4B2284C"/>
    <w:lvl w:ilvl="0" w:tplc="1C1CA8BC">
      <w:start w:val="1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1A1547B"/>
    <w:multiLevelType w:val="hybridMultilevel"/>
    <w:tmpl w:val="EB941958"/>
    <w:lvl w:ilvl="0" w:tplc="F9086D9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0177D5"/>
    <w:multiLevelType w:val="hybridMultilevel"/>
    <w:tmpl w:val="56020796"/>
    <w:lvl w:ilvl="0" w:tplc="8F0890CC">
      <w:start w:val="7"/>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9DF1BD5"/>
    <w:multiLevelType w:val="hybridMultilevel"/>
    <w:tmpl w:val="6CA8EEA6"/>
    <w:lvl w:ilvl="0" w:tplc="04150001">
      <w:start w:val="1"/>
      <w:numFmt w:val="bullet"/>
      <w:lvlText w:val=""/>
      <w:lvlJc w:val="left"/>
      <w:pPr>
        <w:ind w:left="720" w:hanging="360"/>
      </w:pPr>
      <w:rPr>
        <w:rFonts w:ascii="Symbol" w:hAnsi="Symbol" w:hint="default"/>
      </w:rPr>
    </w:lvl>
    <w:lvl w:ilvl="1" w:tplc="19BC813C">
      <w:numFmt w:val="bullet"/>
      <w:lvlText w:val="•"/>
      <w:lvlJc w:val="left"/>
      <w:pPr>
        <w:ind w:left="1510" w:hanging="430"/>
      </w:pPr>
      <w:rPr>
        <w:rFonts w:ascii="Times New Roman" w:eastAsia="Arial Narrow"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397504D3"/>
    <w:multiLevelType w:val="hybridMultilevel"/>
    <w:tmpl w:val="5A0AB75E"/>
    <w:lvl w:ilvl="0" w:tplc="9C24B4F4">
      <w:start w:val="13"/>
      <w:numFmt w:val="decimal"/>
      <w:lvlText w:val="%1."/>
      <w:lvlJc w:val="left"/>
      <w:pPr>
        <w:ind w:left="360" w:hanging="360"/>
      </w:pPr>
      <w:rPr>
        <w:rFonts w:hint="default"/>
      </w:rPr>
    </w:lvl>
    <w:lvl w:ilvl="1" w:tplc="04150017">
      <w:start w:val="1"/>
      <w:numFmt w:val="lowerLetter"/>
      <w:lvlText w:val="%2)"/>
      <w:lvlJc w:val="left"/>
      <w:pPr>
        <w:ind w:left="502" w:hanging="360"/>
      </w:pPr>
    </w:lvl>
    <w:lvl w:ilvl="2" w:tplc="04150017">
      <w:start w:val="1"/>
      <w:numFmt w:val="lowerLetter"/>
      <w:lvlText w:val="%3)"/>
      <w:lvlJc w:val="left"/>
      <w:pPr>
        <w:ind w:left="1592" w:hanging="180"/>
      </w:pPr>
    </w:lvl>
    <w:lvl w:ilvl="3" w:tplc="04150011">
      <w:start w:val="1"/>
      <w:numFmt w:val="decimal"/>
      <w:lvlText w:val="%4)"/>
      <w:lvlJc w:val="left"/>
      <w:pPr>
        <w:ind w:left="2312" w:hanging="360"/>
      </w:pPr>
    </w:lvl>
    <w:lvl w:ilvl="4" w:tplc="04150019">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26" w15:restartNumberingAfterBreak="0">
    <w:nsid w:val="3A563D8C"/>
    <w:multiLevelType w:val="hybridMultilevel"/>
    <w:tmpl w:val="4EA23544"/>
    <w:lvl w:ilvl="0" w:tplc="D7625E7E">
      <w:start w:val="1"/>
      <w:numFmt w:val="decimal"/>
      <w:lvlText w:val="%1)"/>
      <w:lvlJc w:val="left"/>
      <w:pPr>
        <w:ind w:left="60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15:restartNumberingAfterBreak="0">
    <w:nsid w:val="49E92624"/>
    <w:multiLevelType w:val="hybridMultilevel"/>
    <w:tmpl w:val="EEDCFD2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0771E67"/>
    <w:multiLevelType w:val="hybridMultilevel"/>
    <w:tmpl w:val="8D00E468"/>
    <w:lvl w:ilvl="0" w:tplc="38544FBE">
      <w:numFmt w:val="bullet"/>
      <w:lvlText w:val="•"/>
      <w:lvlJc w:val="left"/>
      <w:pPr>
        <w:ind w:left="1069" w:hanging="360"/>
      </w:pPr>
      <w:rPr>
        <w:rFonts w:ascii="Times New Roman" w:eastAsia="Arial Narrow" w:hAnsi="Times New Roman" w:cs="Times New Roman"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29" w15:restartNumberingAfterBreak="0">
    <w:nsid w:val="54186F4A"/>
    <w:multiLevelType w:val="hybridMultilevel"/>
    <w:tmpl w:val="0BC2741E"/>
    <w:lvl w:ilvl="0" w:tplc="0415000F">
      <w:start w:val="1"/>
      <w:numFmt w:val="decimal"/>
      <w:lvlText w:val="%1."/>
      <w:lvlJc w:val="left"/>
      <w:pPr>
        <w:ind w:left="928"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8032B3F"/>
    <w:multiLevelType w:val="hybridMultilevel"/>
    <w:tmpl w:val="74963012"/>
    <w:lvl w:ilvl="0" w:tplc="5134A48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9D7CF4"/>
    <w:multiLevelType w:val="hybridMultilevel"/>
    <w:tmpl w:val="99024D20"/>
    <w:lvl w:ilvl="0" w:tplc="51A0E3BE">
      <w:start w:val="2020"/>
      <w:numFmt w:val="bullet"/>
      <w:lvlText w:val=""/>
      <w:lvlJc w:val="left"/>
      <w:pPr>
        <w:ind w:left="1069" w:hanging="360"/>
      </w:pPr>
      <w:rPr>
        <w:rFonts w:ascii="Symbol" w:eastAsia="Arial Narrow" w:hAnsi="Symbol" w:cs="Times New Roman"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32" w15:restartNumberingAfterBreak="0">
    <w:nsid w:val="5F74305C"/>
    <w:multiLevelType w:val="hybridMultilevel"/>
    <w:tmpl w:val="56C41CEE"/>
    <w:lvl w:ilvl="0" w:tplc="0415000F">
      <w:start w:val="18"/>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6424AFB"/>
    <w:multiLevelType w:val="hybridMultilevel"/>
    <w:tmpl w:val="80863396"/>
    <w:lvl w:ilvl="0" w:tplc="0415000F">
      <w:start w:val="1"/>
      <w:numFmt w:val="decimal"/>
      <w:lvlText w:val="%1."/>
      <w:lvlJc w:val="left"/>
      <w:pPr>
        <w:ind w:left="848" w:hanging="360"/>
      </w:pPr>
    </w:lvl>
    <w:lvl w:ilvl="1" w:tplc="04150019">
      <w:start w:val="1"/>
      <w:numFmt w:val="lowerLetter"/>
      <w:lvlText w:val="%2."/>
      <w:lvlJc w:val="left"/>
      <w:pPr>
        <w:ind w:left="1568" w:hanging="360"/>
      </w:pPr>
    </w:lvl>
    <w:lvl w:ilvl="2" w:tplc="0415001B" w:tentative="1">
      <w:start w:val="1"/>
      <w:numFmt w:val="lowerRoman"/>
      <w:lvlText w:val="%3."/>
      <w:lvlJc w:val="right"/>
      <w:pPr>
        <w:ind w:left="2288" w:hanging="180"/>
      </w:pPr>
    </w:lvl>
    <w:lvl w:ilvl="3" w:tplc="0415000F" w:tentative="1">
      <w:start w:val="1"/>
      <w:numFmt w:val="decimal"/>
      <w:lvlText w:val="%4."/>
      <w:lvlJc w:val="left"/>
      <w:pPr>
        <w:ind w:left="3008" w:hanging="360"/>
      </w:pPr>
    </w:lvl>
    <w:lvl w:ilvl="4" w:tplc="04150019" w:tentative="1">
      <w:start w:val="1"/>
      <w:numFmt w:val="lowerLetter"/>
      <w:lvlText w:val="%5."/>
      <w:lvlJc w:val="left"/>
      <w:pPr>
        <w:ind w:left="3728" w:hanging="360"/>
      </w:pPr>
    </w:lvl>
    <w:lvl w:ilvl="5" w:tplc="0415001B" w:tentative="1">
      <w:start w:val="1"/>
      <w:numFmt w:val="lowerRoman"/>
      <w:lvlText w:val="%6."/>
      <w:lvlJc w:val="right"/>
      <w:pPr>
        <w:ind w:left="4448" w:hanging="180"/>
      </w:pPr>
    </w:lvl>
    <w:lvl w:ilvl="6" w:tplc="0415000F" w:tentative="1">
      <w:start w:val="1"/>
      <w:numFmt w:val="decimal"/>
      <w:lvlText w:val="%7."/>
      <w:lvlJc w:val="left"/>
      <w:pPr>
        <w:ind w:left="5168" w:hanging="360"/>
      </w:pPr>
    </w:lvl>
    <w:lvl w:ilvl="7" w:tplc="04150019" w:tentative="1">
      <w:start w:val="1"/>
      <w:numFmt w:val="lowerLetter"/>
      <w:lvlText w:val="%8."/>
      <w:lvlJc w:val="left"/>
      <w:pPr>
        <w:ind w:left="5888" w:hanging="360"/>
      </w:pPr>
    </w:lvl>
    <w:lvl w:ilvl="8" w:tplc="0415001B" w:tentative="1">
      <w:start w:val="1"/>
      <w:numFmt w:val="lowerRoman"/>
      <w:lvlText w:val="%9."/>
      <w:lvlJc w:val="right"/>
      <w:pPr>
        <w:ind w:left="6608" w:hanging="180"/>
      </w:pPr>
    </w:lvl>
  </w:abstractNum>
  <w:abstractNum w:abstractNumId="34" w15:restartNumberingAfterBreak="0">
    <w:nsid w:val="6838693F"/>
    <w:multiLevelType w:val="multilevel"/>
    <w:tmpl w:val="E92251CC"/>
    <w:lvl w:ilvl="0">
      <w:start w:val="1"/>
      <w:numFmt w:val="decimal"/>
      <w:lvlText w:val="%1."/>
      <w:lvlJc w:val="left"/>
      <w:pPr>
        <w:tabs>
          <w:tab w:val="num" w:pos="0"/>
        </w:tabs>
        <w:ind w:left="1440" w:hanging="360"/>
      </w:pPr>
      <w:rPr>
        <w:sz w:val="20"/>
        <w:szCs w:val="20"/>
      </w:rPr>
    </w:lvl>
    <w:lvl w:ilvl="1">
      <w:start w:val="1"/>
      <w:numFmt w:val="lowerLetter"/>
      <w:lvlText w:val="%2."/>
      <w:lvlJc w:val="left"/>
      <w:pPr>
        <w:tabs>
          <w:tab w:val="num" w:pos="0"/>
        </w:tabs>
        <w:ind w:left="2160" w:hanging="360"/>
      </w:pPr>
      <w:rPr>
        <w:rFonts w:cs="Times New Roman"/>
      </w:rPr>
    </w:lvl>
    <w:lvl w:ilvl="2">
      <w:start w:val="1"/>
      <w:numFmt w:val="lowerRoman"/>
      <w:lvlText w:val="%3."/>
      <w:lvlJc w:val="lef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lef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left"/>
      <w:pPr>
        <w:tabs>
          <w:tab w:val="num" w:pos="0"/>
        </w:tabs>
        <w:ind w:left="7200" w:hanging="180"/>
      </w:pPr>
      <w:rPr>
        <w:rFonts w:cs="Times New Roman"/>
      </w:rPr>
    </w:lvl>
  </w:abstractNum>
  <w:abstractNum w:abstractNumId="35" w15:restartNumberingAfterBreak="0">
    <w:nsid w:val="6BF2759E"/>
    <w:multiLevelType w:val="hybridMultilevel"/>
    <w:tmpl w:val="F91AF4F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75E2B17"/>
    <w:multiLevelType w:val="hybridMultilevel"/>
    <w:tmpl w:val="77E649FC"/>
    <w:lvl w:ilvl="0" w:tplc="0415000F">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922537F"/>
    <w:multiLevelType w:val="hybridMultilevel"/>
    <w:tmpl w:val="EFDC90B8"/>
    <w:lvl w:ilvl="0" w:tplc="0415000F">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7B24576E"/>
    <w:multiLevelType w:val="hybridMultilevel"/>
    <w:tmpl w:val="AEE8839C"/>
    <w:lvl w:ilvl="0" w:tplc="0C64C408">
      <w:start w:val="20"/>
      <w:numFmt w:val="decimal"/>
      <w:lvlText w:val="%1."/>
      <w:lvlJc w:val="left"/>
      <w:pPr>
        <w:ind w:left="644" w:hanging="360"/>
      </w:pPr>
      <w:rPr>
        <w:rFonts w:eastAsia="DejaVu Sans" w:hint="default"/>
        <w:color w:val="00000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7EFF5D50"/>
    <w:multiLevelType w:val="hybridMultilevel"/>
    <w:tmpl w:val="1FBCD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29"/>
  </w:num>
  <w:num w:numId="19">
    <w:abstractNumId w:val="3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22"/>
  </w:num>
  <w:num w:numId="24">
    <w:abstractNumId w:val="36"/>
  </w:num>
  <w:num w:numId="25">
    <w:abstractNumId w:val="31"/>
  </w:num>
  <w:num w:numId="26">
    <w:abstractNumId w:val="33"/>
  </w:num>
  <w:num w:numId="27">
    <w:abstractNumId w:val="34"/>
  </w:num>
  <w:num w:numId="28">
    <w:abstractNumId w:val="23"/>
  </w:num>
  <w:num w:numId="29">
    <w:abstractNumId w:val="24"/>
  </w:num>
  <w:num w:numId="30">
    <w:abstractNumId w:val="28"/>
  </w:num>
  <w:num w:numId="31">
    <w:abstractNumId w:val="35"/>
  </w:num>
  <w:num w:numId="32">
    <w:abstractNumId w:val="27"/>
  </w:num>
  <w:num w:numId="33">
    <w:abstractNumId w:val="39"/>
  </w:num>
  <w:num w:numId="34">
    <w:abstractNumId w:val="25"/>
  </w:num>
  <w:num w:numId="35">
    <w:abstractNumId w:val="21"/>
  </w:num>
  <w:num w:numId="36">
    <w:abstractNumId w:val="20"/>
  </w:num>
  <w:num w:numId="37">
    <w:abstractNumId w:val="18"/>
  </w:num>
  <w:num w:numId="38">
    <w:abstractNumId w:val="19"/>
  </w:num>
  <w:num w:numId="39">
    <w:abstractNumId w:val="30"/>
  </w:num>
  <w:num w:numId="40">
    <w:abstractNumId w:val="38"/>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11D9"/>
    <w:rsid w:val="001002A8"/>
    <w:rsid w:val="001E56D2"/>
    <w:rsid w:val="00330713"/>
    <w:rsid w:val="003C0EAE"/>
    <w:rsid w:val="0068238B"/>
    <w:rsid w:val="00763713"/>
    <w:rsid w:val="00854B80"/>
    <w:rsid w:val="008C0051"/>
    <w:rsid w:val="00A2230E"/>
    <w:rsid w:val="00A711D9"/>
    <w:rsid w:val="00AB5EB1"/>
    <w:rsid w:val="00C40B9C"/>
    <w:rsid w:val="00CD4730"/>
    <w:rsid w:val="00F00B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1ACB1"/>
  <w15:docId w15:val="{E8AA663B-8B61-460D-9BF8-A06CD7F3C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711D9"/>
    <w:pPr>
      <w:suppressAutoHyphens/>
      <w:spacing w:after="200" w:line="276" w:lineRule="auto"/>
    </w:pPr>
    <w:rPr>
      <w:rFonts w:ascii="Times New Roman" w:eastAsia="SimSun" w:hAnsi="Times New Roman" w:cs="Calibri"/>
      <w:kern w:val="1"/>
      <w:sz w:val="24"/>
      <w:szCs w:val="24"/>
      <w:lang w:eastAsia="zh-C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A711D9"/>
    <w:rPr>
      <w:rFonts w:cs="Times New Roman"/>
      <w:sz w:val="20"/>
      <w:szCs w:val="20"/>
    </w:rPr>
  </w:style>
  <w:style w:type="character" w:customStyle="1" w:styleId="WW8Num2z0">
    <w:name w:val="WW8Num2z0"/>
    <w:rsid w:val="00A711D9"/>
    <w:rPr>
      <w:rFonts w:cs="Times New Roman"/>
    </w:rPr>
  </w:style>
  <w:style w:type="character" w:customStyle="1" w:styleId="WW8Num3z0">
    <w:name w:val="WW8Num3z0"/>
    <w:rsid w:val="00A711D9"/>
    <w:rPr>
      <w:rFonts w:cs="Times New Roman"/>
    </w:rPr>
  </w:style>
  <w:style w:type="character" w:customStyle="1" w:styleId="WW8Num4z0">
    <w:name w:val="WW8Num4z0"/>
    <w:rsid w:val="00A711D9"/>
    <w:rPr>
      <w:rFonts w:cs="Times New Roman"/>
      <w:b/>
      <w:bCs/>
      <w:i/>
      <w:iCs/>
      <w:strike/>
      <w:color w:val="000000"/>
      <w:w w:val="92"/>
      <w:sz w:val="24"/>
      <w:szCs w:val="24"/>
      <w:u w:val="none"/>
    </w:rPr>
  </w:style>
  <w:style w:type="character" w:customStyle="1" w:styleId="WW8Num4z1">
    <w:name w:val="WW8Num4z1"/>
    <w:rsid w:val="00A711D9"/>
    <w:rPr>
      <w:rFonts w:cs="Times New Roman"/>
    </w:rPr>
  </w:style>
  <w:style w:type="character" w:customStyle="1" w:styleId="WW8Num5z0">
    <w:name w:val="WW8Num5z0"/>
    <w:rsid w:val="00A711D9"/>
    <w:rPr>
      <w:rFonts w:cs="Times New Roman"/>
      <w:b/>
      <w:bCs/>
    </w:rPr>
  </w:style>
  <w:style w:type="character" w:customStyle="1" w:styleId="WW8Num5z1">
    <w:name w:val="WW8Num5z1"/>
    <w:rsid w:val="00A711D9"/>
    <w:rPr>
      <w:rFonts w:cs="Times New Roman"/>
    </w:rPr>
  </w:style>
  <w:style w:type="character" w:customStyle="1" w:styleId="WW8Num6z0">
    <w:name w:val="WW8Num6z0"/>
    <w:rsid w:val="00A711D9"/>
    <w:rPr>
      <w:rFonts w:cs="Times New Roman"/>
    </w:rPr>
  </w:style>
  <w:style w:type="character" w:customStyle="1" w:styleId="WW8Num7z0">
    <w:name w:val="WW8Num7z0"/>
    <w:rsid w:val="00A711D9"/>
    <w:rPr>
      <w:rFonts w:cs="Times New Roman"/>
    </w:rPr>
  </w:style>
  <w:style w:type="character" w:customStyle="1" w:styleId="WW8Num8z0">
    <w:name w:val="WW8Num8z0"/>
    <w:rsid w:val="00A711D9"/>
  </w:style>
  <w:style w:type="character" w:customStyle="1" w:styleId="WW8Num8z1">
    <w:name w:val="WW8Num8z1"/>
    <w:rsid w:val="00A711D9"/>
  </w:style>
  <w:style w:type="character" w:customStyle="1" w:styleId="WW8Num8z2">
    <w:name w:val="WW8Num8z2"/>
    <w:rsid w:val="00A711D9"/>
  </w:style>
  <w:style w:type="character" w:customStyle="1" w:styleId="WW8Num8z3">
    <w:name w:val="WW8Num8z3"/>
    <w:rsid w:val="00A711D9"/>
  </w:style>
  <w:style w:type="character" w:customStyle="1" w:styleId="WW8Num8z4">
    <w:name w:val="WW8Num8z4"/>
    <w:rsid w:val="00A711D9"/>
  </w:style>
  <w:style w:type="character" w:customStyle="1" w:styleId="WW8Num8z5">
    <w:name w:val="WW8Num8z5"/>
    <w:rsid w:val="00A711D9"/>
  </w:style>
  <w:style w:type="character" w:customStyle="1" w:styleId="WW8Num8z6">
    <w:name w:val="WW8Num8z6"/>
    <w:rsid w:val="00A711D9"/>
  </w:style>
  <w:style w:type="character" w:customStyle="1" w:styleId="WW8Num8z7">
    <w:name w:val="WW8Num8z7"/>
    <w:rsid w:val="00A711D9"/>
  </w:style>
  <w:style w:type="character" w:customStyle="1" w:styleId="WW8Num8z8">
    <w:name w:val="WW8Num8z8"/>
    <w:rsid w:val="00A711D9"/>
  </w:style>
  <w:style w:type="character" w:customStyle="1" w:styleId="WW8Num9z0">
    <w:name w:val="WW8Num9z0"/>
    <w:rsid w:val="00A711D9"/>
    <w:rPr>
      <w:rFonts w:cs="Times New Roman"/>
    </w:rPr>
  </w:style>
  <w:style w:type="character" w:customStyle="1" w:styleId="WW8Num10z0">
    <w:name w:val="WW8Num10z0"/>
    <w:rsid w:val="00A711D9"/>
    <w:rPr>
      <w:rFonts w:cs="Times New Roman"/>
    </w:rPr>
  </w:style>
  <w:style w:type="character" w:customStyle="1" w:styleId="WW8Num10z1">
    <w:name w:val="WW8Num10z1"/>
    <w:rsid w:val="00A711D9"/>
    <w:rPr>
      <w:rFonts w:cs="Times New Roman"/>
      <w:sz w:val="24"/>
      <w:szCs w:val="24"/>
    </w:rPr>
  </w:style>
  <w:style w:type="character" w:customStyle="1" w:styleId="WW8Num11z0">
    <w:name w:val="WW8Num11z0"/>
    <w:rsid w:val="00A711D9"/>
    <w:rPr>
      <w:rFonts w:cs="Times New Roman"/>
      <w:b/>
      <w:bCs/>
      <w:i/>
      <w:iCs/>
      <w:strike/>
      <w:color w:val="000000"/>
      <w:sz w:val="24"/>
      <w:szCs w:val="24"/>
      <w:u w:val="none"/>
    </w:rPr>
  </w:style>
  <w:style w:type="character" w:customStyle="1" w:styleId="WW8Num11z1">
    <w:name w:val="WW8Num11z1"/>
    <w:rsid w:val="00A711D9"/>
    <w:rPr>
      <w:rFonts w:cs="Times New Roman"/>
    </w:rPr>
  </w:style>
  <w:style w:type="character" w:customStyle="1" w:styleId="WW8Num12z0">
    <w:name w:val="WW8Num12z0"/>
    <w:rsid w:val="00A711D9"/>
    <w:rPr>
      <w:rFonts w:cs="Times New Roman"/>
      <w:sz w:val="20"/>
      <w:szCs w:val="20"/>
    </w:rPr>
  </w:style>
  <w:style w:type="character" w:customStyle="1" w:styleId="WW8Num13z0">
    <w:name w:val="WW8Num13z0"/>
    <w:rsid w:val="00A711D9"/>
    <w:rPr>
      <w:rFonts w:cs="Times New Roman"/>
    </w:rPr>
  </w:style>
  <w:style w:type="character" w:customStyle="1" w:styleId="WW8Num14z0">
    <w:name w:val="WW8Num14z0"/>
    <w:rsid w:val="00A711D9"/>
    <w:rPr>
      <w:rFonts w:cs="Times New Roman"/>
      <w:b/>
      <w:bCs/>
      <w:i/>
      <w:iCs/>
      <w:strike/>
      <w:color w:val="000000"/>
      <w:sz w:val="24"/>
      <w:szCs w:val="24"/>
      <w:u w:val="none"/>
    </w:rPr>
  </w:style>
  <w:style w:type="character" w:customStyle="1" w:styleId="WW8Num14z1">
    <w:name w:val="WW8Num14z1"/>
    <w:rsid w:val="00A711D9"/>
    <w:rPr>
      <w:rFonts w:cs="Times New Roman"/>
    </w:rPr>
  </w:style>
  <w:style w:type="character" w:customStyle="1" w:styleId="WW8Num15z0">
    <w:name w:val="WW8Num15z0"/>
    <w:rsid w:val="00A711D9"/>
    <w:rPr>
      <w:rFonts w:cs="Times New Roman"/>
      <w:sz w:val="20"/>
      <w:szCs w:val="20"/>
    </w:rPr>
  </w:style>
  <w:style w:type="character" w:customStyle="1" w:styleId="WW8Num16z0">
    <w:name w:val="WW8Num16z0"/>
    <w:rsid w:val="00A711D9"/>
    <w:rPr>
      <w:rFonts w:cs="Times New Roman"/>
      <w:color w:val="00000A"/>
    </w:rPr>
  </w:style>
  <w:style w:type="character" w:customStyle="1" w:styleId="WW8Num16z1">
    <w:name w:val="WW8Num16z1"/>
    <w:rsid w:val="00A711D9"/>
    <w:rPr>
      <w:rFonts w:cs="Times New Roman"/>
    </w:rPr>
  </w:style>
  <w:style w:type="character" w:customStyle="1" w:styleId="WW8Num17z0">
    <w:name w:val="WW8Num17z0"/>
    <w:rsid w:val="00A711D9"/>
    <w:rPr>
      <w:rFonts w:cs="Times New Roman"/>
    </w:rPr>
  </w:style>
  <w:style w:type="character" w:customStyle="1" w:styleId="WW8Num18z0">
    <w:name w:val="WW8Num18z0"/>
    <w:rsid w:val="00A711D9"/>
    <w:rPr>
      <w:rFonts w:cs="Times New Roman"/>
      <w:i/>
      <w:iCs/>
    </w:rPr>
  </w:style>
  <w:style w:type="character" w:customStyle="1" w:styleId="WW8Num18z1">
    <w:name w:val="WW8Num18z1"/>
    <w:rsid w:val="00A711D9"/>
    <w:rPr>
      <w:rFonts w:cs="Times New Roman"/>
    </w:rPr>
  </w:style>
  <w:style w:type="character" w:customStyle="1" w:styleId="WW8Num19z0">
    <w:name w:val="WW8Num19z0"/>
    <w:rsid w:val="00A711D9"/>
    <w:rPr>
      <w:rFonts w:cs="Times New Roman"/>
    </w:rPr>
  </w:style>
  <w:style w:type="character" w:customStyle="1" w:styleId="WW8Num20z0">
    <w:name w:val="WW8Num20z0"/>
    <w:rsid w:val="00A711D9"/>
    <w:rPr>
      <w:rFonts w:cs="Times New Roman"/>
    </w:rPr>
  </w:style>
  <w:style w:type="character" w:customStyle="1" w:styleId="WW8Num21z0">
    <w:name w:val="WW8Num21z0"/>
    <w:rsid w:val="00A711D9"/>
    <w:rPr>
      <w:rFonts w:cs="Times New Roman"/>
    </w:rPr>
  </w:style>
  <w:style w:type="character" w:customStyle="1" w:styleId="WW8Num22z0">
    <w:name w:val="WW8Num22z0"/>
    <w:rsid w:val="00A711D9"/>
    <w:rPr>
      <w:sz w:val="20"/>
      <w:szCs w:val="20"/>
    </w:rPr>
  </w:style>
  <w:style w:type="character" w:customStyle="1" w:styleId="WW8Num22z1">
    <w:name w:val="WW8Num22z1"/>
    <w:rsid w:val="00A711D9"/>
    <w:rPr>
      <w:rFonts w:cs="Times New Roman"/>
    </w:rPr>
  </w:style>
  <w:style w:type="character" w:customStyle="1" w:styleId="WW8Num23z0">
    <w:name w:val="WW8Num23z0"/>
    <w:rsid w:val="00A711D9"/>
    <w:rPr>
      <w:rFonts w:cs="Times New Roman"/>
      <w:b/>
      <w:bCs/>
      <w:i/>
      <w:iCs/>
      <w:strike/>
      <w:color w:val="000000"/>
      <w:sz w:val="24"/>
      <w:szCs w:val="24"/>
      <w:u w:val="none"/>
    </w:rPr>
  </w:style>
  <w:style w:type="character" w:customStyle="1" w:styleId="WW8Num23z1">
    <w:name w:val="WW8Num23z1"/>
    <w:rsid w:val="00A711D9"/>
    <w:rPr>
      <w:rFonts w:cs="Times New Roman"/>
    </w:rPr>
  </w:style>
  <w:style w:type="character" w:customStyle="1" w:styleId="WW8Num24z0">
    <w:name w:val="WW8Num24z0"/>
    <w:rsid w:val="00A711D9"/>
    <w:rPr>
      <w:rFonts w:cs="Times New Roman"/>
      <w:sz w:val="20"/>
      <w:szCs w:val="20"/>
    </w:rPr>
  </w:style>
  <w:style w:type="character" w:customStyle="1" w:styleId="WW8Num25z0">
    <w:name w:val="WW8Num25z0"/>
    <w:rsid w:val="00A711D9"/>
    <w:rPr>
      <w:rFonts w:cs="Times New Roman"/>
    </w:rPr>
  </w:style>
  <w:style w:type="character" w:customStyle="1" w:styleId="WW8Num25z1">
    <w:name w:val="WW8Num25z1"/>
    <w:rsid w:val="00A711D9"/>
    <w:rPr>
      <w:rFonts w:ascii="Times New Roman" w:hAnsi="Times New Roman" w:cs="Times New Roman"/>
      <w:sz w:val="20"/>
      <w:szCs w:val="20"/>
    </w:rPr>
  </w:style>
  <w:style w:type="character" w:customStyle="1" w:styleId="WW8Num26z0">
    <w:name w:val="WW8Num26z0"/>
    <w:rsid w:val="00A711D9"/>
    <w:rPr>
      <w:rFonts w:cs="Times New Roman"/>
    </w:rPr>
  </w:style>
  <w:style w:type="character" w:customStyle="1" w:styleId="WW8Num27z0">
    <w:name w:val="WW8Num27z0"/>
    <w:rsid w:val="00A711D9"/>
    <w:rPr>
      <w:rFonts w:cs="Times New Roman"/>
    </w:rPr>
  </w:style>
  <w:style w:type="character" w:customStyle="1" w:styleId="WW8Num28z0">
    <w:name w:val="WW8Num28z0"/>
    <w:rsid w:val="00A711D9"/>
    <w:rPr>
      <w:rFonts w:cs="Times New Roman"/>
      <w:b w:val="0"/>
      <w:bCs/>
      <w:color w:val="auto"/>
      <w:sz w:val="20"/>
      <w:szCs w:val="20"/>
    </w:rPr>
  </w:style>
  <w:style w:type="character" w:customStyle="1" w:styleId="WW8Num28z1">
    <w:name w:val="WW8Num28z1"/>
    <w:rsid w:val="00A711D9"/>
    <w:rPr>
      <w:rFonts w:cs="Times New Roman"/>
    </w:rPr>
  </w:style>
  <w:style w:type="character" w:customStyle="1" w:styleId="WW8Num29z0">
    <w:name w:val="WW8Num29z0"/>
    <w:rsid w:val="00A711D9"/>
    <w:rPr>
      <w:rFonts w:cs="Times New Roman"/>
    </w:rPr>
  </w:style>
  <w:style w:type="character" w:customStyle="1" w:styleId="WW8Num30z0">
    <w:name w:val="WW8Num30z0"/>
    <w:rsid w:val="00A711D9"/>
    <w:rPr>
      <w:rFonts w:cs="Times New Roman"/>
      <w:b/>
      <w:bCs/>
    </w:rPr>
  </w:style>
  <w:style w:type="character" w:customStyle="1" w:styleId="WW8Num30z1">
    <w:name w:val="WW8Num30z1"/>
    <w:rsid w:val="00A711D9"/>
    <w:rPr>
      <w:rFonts w:cs="Times New Roman"/>
    </w:rPr>
  </w:style>
  <w:style w:type="character" w:customStyle="1" w:styleId="WW8Num31z0">
    <w:name w:val="WW8Num31z0"/>
    <w:rsid w:val="00A711D9"/>
    <w:rPr>
      <w:rFonts w:cs="Times New Roman"/>
    </w:rPr>
  </w:style>
  <w:style w:type="character" w:customStyle="1" w:styleId="WW8Num32z0">
    <w:name w:val="WW8Num32z0"/>
    <w:rsid w:val="00A711D9"/>
    <w:rPr>
      <w:sz w:val="20"/>
      <w:szCs w:val="20"/>
    </w:rPr>
  </w:style>
  <w:style w:type="character" w:customStyle="1" w:styleId="WW8Num32z1">
    <w:name w:val="WW8Num32z1"/>
    <w:rsid w:val="00A711D9"/>
  </w:style>
  <w:style w:type="character" w:customStyle="1" w:styleId="WW8Num32z2">
    <w:name w:val="WW8Num32z2"/>
    <w:rsid w:val="00A711D9"/>
  </w:style>
  <w:style w:type="character" w:customStyle="1" w:styleId="WW8Num32z3">
    <w:name w:val="WW8Num32z3"/>
    <w:rsid w:val="00A711D9"/>
  </w:style>
  <w:style w:type="character" w:customStyle="1" w:styleId="WW8Num32z4">
    <w:name w:val="WW8Num32z4"/>
    <w:rsid w:val="00A711D9"/>
  </w:style>
  <w:style w:type="character" w:customStyle="1" w:styleId="WW8Num32z5">
    <w:name w:val="WW8Num32z5"/>
    <w:rsid w:val="00A711D9"/>
  </w:style>
  <w:style w:type="character" w:customStyle="1" w:styleId="WW8Num32z6">
    <w:name w:val="WW8Num32z6"/>
    <w:rsid w:val="00A711D9"/>
  </w:style>
  <w:style w:type="character" w:customStyle="1" w:styleId="WW8Num32z7">
    <w:name w:val="WW8Num32z7"/>
    <w:rsid w:val="00A711D9"/>
  </w:style>
  <w:style w:type="character" w:customStyle="1" w:styleId="WW8Num32z8">
    <w:name w:val="WW8Num32z8"/>
    <w:rsid w:val="00A711D9"/>
  </w:style>
  <w:style w:type="character" w:customStyle="1" w:styleId="WW8Num33z0">
    <w:name w:val="WW8Num33z0"/>
    <w:rsid w:val="00A711D9"/>
    <w:rPr>
      <w:rFonts w:ascii="Symbol" w:hAnsi="Symbol" w:cs="Symbol" w:hint="default"/>
      <w:color w:val="auto"/>
      <w:sz w:val="20"/>
      <w:szCs w:val="20"/>
    </w:rPr>
  </w:style>
  <w:style w:type="character" w:customStyle="1" w:styleId="WW8Num33z1">
    <w:name w:val="WW8Num33z1"/>
    <w:rsid w:val="00A711D9"/>
    <w:rPr>
      <w:rFonts w:ascii="Courier New" w:hAnsi="Courier New" w:cs="Courier New" w:hint="default"/>
    </w:rPr>
  </w:style>
  <w:style w:type="character" w:customStyle="1" w:styleId="WW8Num33z2">
    <w:name w:val="WW8Num33z2"/>
    <w:rsid w:val="00A711D9"/>
    <w:rPr>
      <w:rFonts w:ascii="Wingdings" w:hAnsi="Wingdings" w:cs="Wingdings" w:hint="default"/>
    </w:rPr>
  </w:style>
  <w:style w:type="character" w:customStyle="1" w:styleId="WW8Num33z3">
    <w:name w:val="WW8Num33z3"/>
    <w:rsid w:val="00A711D9"/>
    <w:rPr>
      <w:rFonts w:ascii="Symbol" w:hAnsi="Symbol" w:cs="Symbol" w:hint="default"/>
    </w:rPr>
  </w:style>
  <w:style w:type="character" w:customStyle="1" w:styleId="WW8Num34z0">
    <w:name w:val="WW8Num34z0"/>
    <w:rsid w:val="00A711D9"/>
    <w:rPr>
      <w:rFonts w:cs="Times New Roman"/>
      <w:color w:val="auto"/>
      <w:sz w:val="20"/>
      <w:szCs w:val="20"/>
    </w:rPr>
  </w:style>
  <w:style w:type="character" w:customStyle="1" w:styleId="WW8Num34z1">
    <w:name w:val="WW8Num34z1"/>
    <w:rsid w:val="00A711D9"/>
  </w:style>
  <w:style w:type="character" w:customStyle="1" w:styleId="WW8Num34z2">
    <w:name w:val="WW8Num34z2"/>
    <w:rsid w:val="00A711D9"/>
  </w:style>
  <w:style w:type="character" w:customStyle="1" w:styleId="WW8Num34z3">
    <w:name w:val="WW8Num34z3"/>
    <w:rsid w:val="00A711D9"/>
  </w:style>
  <w:style w:type="character" w:customStyle="1" w:styleId="WW8Num34z4">
    <w:name w:val="WW8Num34z4"/>
    <w:rsid w:val="00A711D9"/>
  </w:style>
  <w:style w:type="character" w:customStyle="1" w:styleId="WW8Num34z5">
    <w:name w:val="WW8Num34z5"/>
    <w:rsid w:val="00A711D9"/>
  </w:style>
  <w:style w:type="character" w:customStyle="1" w:styleId="WW8Num34z6">
    <w:name w:val="WW8Num34z6"/>
    <w:rsid w:val="00A711D9"/>
  </w:style>
  <w:style w:type="character" w:customStyle="1" w:styleId="WW8Num34z7">
    <w:name w:val="WW8Num34z7"/>
    <w:rsid w:val="00A711D9"/>
  </w:style>
  <w:style w:type="character" w:customStyle="1" w:styleId="WW8Num34z8">
    <w:name w:val="WW8Num34z8"/>
    <w:rsid w:val="00A711D9"/>
  </w:style>
  <w:style w:type="character" w:customStyle="1" w:styleId="WW8Num35z0">
    <w:name w:val="WW8Num35z0"/>
    <w:rsid w:val="00A711D9"/>
    <w:rPr>
      <w:rFonts w:hint="default"/>
      <w:sz w:val="20"/>
      <w:szCs w:val="20"/>
    </w:rPr>
  </w:style>
  <w:style w:type="character" w:customStyle="1" w:styleId="WW8Num35z1">
    <w:name w:val="WW8Num35z1"/>
    <w:rsid w:val="00A711D9"/>
  </w:style>
  <w:style w:type="character" w:customStyle="1" w:styleId="WW8Num35z2">
    <w:name w:val="WW8Num35z2"/>
    <w:rsid w:val="00A711D9"/>
  </w:style>
  <w:style w:type="character" w:customStyle="1" w:styleId="WW8Num35z3">
    <w:name w:val="WW8Num35z3"/>
    <w:rsid w:val="00A711D9"/>
  </w:style>
  <w:style w:type="character" w:customStyle="1" w:styleId="WW8Num35z4">
    <w:name w:val="WW8Num35z4"/>
    <w:rsid w:val="00A711D9"/>
  </w:style>
  <w:style w:type="character" w:customStyle="1" w:styleId="WW8Num35z5">
    <w:name w:val="WW8Num35z5"/>
    <w:rsid w:val="00A711D9"/>
  </w:style>
  <w:style w:type="character" w:customStyle="1" w:styleId="WW8Num35z6">
    <w:name w:val="WW8Num35z6"/>
    <w:rsid w:val="00A711D9"/>
  </w:style>
  <w:style w:type="character" w:customStyle="1" w:styleId="WW8Num35z7">
    <w:name w:val="WW8Num35z7"/>
    <w:rsid w:val="00A711D9"/>
  </w:style>
  <w:style w:type="character" w:customStyle="1" w:styleId="WW8Num35z8">
    <w:name w:val="WW8Num35z8"/>
    <w:rsid w:val="00A711D9"/>
  </w:style>
  <w:style w:type="character" w:customStyle="1" w:styleId="WW8Num36z0">
    <w:name w:val="WW8Num36z0"/>
    <w:rsid w:val="00A711D9"/>
    <w:rPr>
      <w:rFonts w:cs="Times New Roman" w:hint="default"/>
      <w:color w:val="auto"/>
      <w:sz w:val="20"/>
      <w:szCs w:val="20"/>
    </w:rPr>
  </w:style>
  <w:style w:type="character" w:customStyle="1" w:styleId="WW8Num36z1">
    <w:name w:val="WW8Num36z1"/>
    <w:rsid w:val="00A711D9"/>
  </w:style>
  <w:style w:type="character" w:customStyle="1" w:styleId="WW8Num36z2">
    <w:name w:val="WW8Num36z2"/>
    <w:rsid w:val="00A711D9"/>
  </w:style>
  <w:style w:type="character" w:customStyle="1" w:styleId="WW8Num36z3">
    <w:name w:val="WW8Num36z3"/>
    <w:rsid w:val="00A711D9"/>
  </w:style>
  <w:style w:type="character" w:customStyle="1" w:styleId="WW8Num36z4">
    <w:name w:val="WW8Num36z4"/>
    <w:rsid w:val="00A711D9"/>
  </w:style>
  <w:style w:type="character" w:customStyle="1" w:styleId="WW8Num36z5">
    <w:name w:val="WW8Num36z5"/>
    <w:rsid w:val="00A711D9"/>
  </w:style>
  <w:style w:type="character" w:customStyle="1" w:styleId="WW8Num36z6">
    <w:name w:val="WW8Num36z6"/>
    <w:rsid w:val="00A711D9"/>
  </w:style>
  <w:style w:type="character" w:customStyle="1" w:styleId="WW8Num36z7">
    <w:name w:val="WW8Num36z7"/>
    <w:rsid w:val="00A711D9"/>
  </w:style>
  <w:style w:type="character" w:customStyle="1" w:styleId="WW8Num36z8">
    <w:name w:val="WW8Num36z8"/>
    <w:rsid w:val="00A711D9"/>
  </w:style>
  <w:style w:type="character" w:customStyle="1" w:styleId="WW8Num37z0">
    <w:name w:val="WW8Num37z0"/>
    <w:rsid w:val="00A711D9"/>
    <w:rPr>
      <w:rFonts w:ascii="Symbol" w:hAnsi="Symbol" w:cs="Symbol" w:hint="default"/>
    </w:rPr>
  </w:style>
  <w:style w:type="character" w:customStyle="1" w:styleId="WW8Num37z1">
    <w:name w:val="WW8Num37z1"/>
    <w:rsid w:val="00A711D9"/>
    <w:rPr>
      <w:rFonts w:ascii="Courier New" w:hAnsi="Courier New" w:cs="Courier New" w:hint="default"/>
    </w:rPr>
  </w:style>
  <w:style w:type="character" w:customStyle="1" w:styleId="WW8Num37z2">
    <w:name w:val="WW8Num37z2"/>
    <w:rsid w:val="00A711D9"/>
    <w:rPr>
      <w:rFonts w:ascii="Wingdings" w:hAnsi="Wingdings" w:cs="Wingdings" w:hint="default"/>
    </w:rPr>
  </w:style>
  <w:style w:type="character" w:customStyle="1" w:styleId="Domylnaczcionkaakapitu1">
    <w:name w:val="Domyślna czcionka akapitu1"/>
    <w:rsid w:val="00A711D9"/>
  </w:style>
  <w:style w:type="character" w:customStyle="1" w:styleId="ListLabel1">
    <w:name w:val="ListLabel 1"/>
    <w:rsid w:val="00A711D9"/>
    <w:rPr>
      <w:rFonts w:cs="Symbol"/>
    </w:rPr>
  </w:style>
  <w:style w:type="character" w:customStyle="1" w:styleId="ListLabel2">
    <w:name w:val="ListLabel 2"/>
    <w:rsid w:val="00A711D9"/>
    <w:rPr>
      <w:rFonts w:cs="Times New Roman"/>
    </w:rPr>
  </w:style>
  <w:style w:type="character" w:customStyle="1" w:styleId="ListLabel3">
    <w:name w:val="ListLabel 3"/>
    <w:rsid w:val="00A711D9"/>
    <w:rPr>
      <w:rFonts w:cs="Times New Roman"/>
      <w:b/>
      <w:bCs/>
      <w:i/>
      <w:iCs/>
      <w:strike/>
      <w:color w:val="000000"/>
      <w:w w:val="92"/>
      <w:sz w:val="24"/>
      <w:szCs w:val="24"/>
      <w:u w:val="none"/>
    </w:rPr>
  </w:style>
  <w:style w:type="character" w:customStyle="1" w:styleId="ListLabel4">
    <w:name w:val="ListLabel 4"/>
    <w:rsid w:val="00A711D9"/>
    <w:rPr>
      <w:rFonts w:cs="Times New Roman"/>
      <w:b/>
      <w:bCs/>
      <w:i/>
      <w:iCs/>
      <w:sz w:val="24"/>
      <w:szCs w:val="24"/>
    </w:rPr>
  </w:style>
  <w:style w:type="character" w:customStyle="1" w:styleId="ListLabel5">
    <w:name w:val="ListLabel 5"/>
    <w:rsid w:val="00A711D9"/>
    <w:rPr>
      <w:rFonts w:cs="Times New Roman"/>
      <w:b/>
      <w:bCs/>
    </w:rPr>
  </w:style>
  <w:style w:type="character" w:customStyle="1" w:styleId="ListLabel6">
    <w:name w:val="ListLabel 6"/>
    <w:rsid w:val="00A711D9"/>
    <w:rPr>
      <w:rFonts w:cs="Times New Roman"/>
      <w:b/>
      <w:bCs/>
      <w:i/>
      <w:iCs/>
      <w:strike/>
      <w:color w:val="000000"/>
      <w:sz w:val="24"/>
      <w:szCs w:val="24"/>
      <w:u w:val="none"/>
    </w:rPr>
  </w:style>
  <w:style w:type="character" w:customStyle="1" w:styleId="ListLabel7">
    <w:name w:val="ListLabel 7"/>
    <w:rsid w:val="00A711D9"/>
    <w:rPr>
      <w:rFonts w:cs="Times New Roman"/>
      <w:sz w:val="24"/>
      <w:szCs w:val="24"/>
    </w:rPr>
  </w:style>
  <w:style w:type="character" w:customStyle="1" w:styleId="ListLabel8">
    <w:name w:val="ListLabel 8"/>
    <w:rsid w:val="00A711D9"/>
    <w:rPr>
      <w:rFonts w:cs="Times New Roman"/>
      <w:color w:val="00000A"/>
    </w:rPr>
  </w:style>
  <w:style w:type="character" w:customStyle="1" w:styleId="ListLabel9">
    <w:name w:val="ListLabel 9"/>
    <w:rsid w:val="00A711D9"/>
    <w:rPr>
      <w:rFonts w:cs="Times New Roman"/>
      <w:i/>
      <w:iCs/>
    </w:rPr>
  </w:style>
  <w:style w:type="character" w:customStyle="1" w:styleId="ListLabel10">
    <w:name w:val="ListLabel 10"/>
    <w:rsid w:val="00A711D9"/>
    <w:rPr>
      <w:rFonts w:eastAsia="Times New Roman"/>
    </w:rPr>
  </w:style>
  <w:style w:type="character" w:customStyle="1" w:styleId="Domylnaczcionkaakapitu2">
    <w:name w:val="Domyślna czcionka akapitu2"/>
    <w:rsid w:val="00A711D9"/>
  </w:style>
  <w:style w:type="character" w:customStyle="1" w:styleId="BodyTextIndent3Char">
    <w:name w:val="Body Text Indent 3 Char"/>
    <w:basedOn w:val="Domylnaczcionkaakapitu2"/>
    <w:rsid w:val="00A711D9"/>
  </w:style>
  <w:style w:type="character" w:customStyle="1" w:styleId="BodyTextIndent2Char">
    <w:name w:val="Body Text Indent 2 Char"/>
    <w:basedOn w:val="Domylnaczcionkaakapitu2"/>
    <w:rsid w:val="00A711D9"/>
  </w:style>
  <w:style w:type="character" w:customStyle="1" w:styleId="BodyTextIndentChar">
    <w:name w:val="Body Text Indent Char"/>
    <w:basedOn w:val="Domylnaczcionkaakapitu2"/>
    <w:rsid w:val="00A711D9"/>
  </w:style>
  <w:style w:type="character" w:customStyle="1" w:styleId="BodyTextChar">
    <w:name w:val="Body Text Char"/>
    <w:basedOn w:val="Domylnaczcionkaakapitu2"/>
    <w:rsid w:val="00A711D9"/>
  </w:style>
  <w:style w:type="character" w:customStyle="1" w:styleId="BodyText2Char">
    <w:name w:val="Body Text 2 Char"/>
    <w:basedOn w:val="Domylnaczcionkaakapitu2"/>
    <w:rsid w:val="00A711D9"/>
  </w:style>
  <w:style w:type="character" w:customStyle="1" w:styleId="BalloonTextChar">
    <w:name w:val="Balloon Text Char"/>
    <w:basedOn w:val="Domylnaczcionkaakapitu2"/>
    <w:rsid w:val="00A711D9"/>
  </w:style>
  <w:style w:type="character" w:customStyle="1" w:styleId="FontStyle22">
    <w:name w:val="Font Style22"/>
    <w:rsid w:val="00A711D9"/>
  </w:style>
  <w:style w:type="character" w:customStyle="1" w:styleId="Odwoaniedokomentarza1">
    <w:name w:val="Odwołanie do komentarza1"/>
    <w:basedOn w:val="Domylnaczcionkaakapitu2"/>
    <w:rsid w:val="00A711D9"/>
  </w:style>
  <w:style w:type="character" w:customStyle="1" w:styleId="CommentTextChar">
    <w:name w:val="Comment Text Char"/>
    <w:basedOn w:val="Domylnaczcionkaakapitu2"/>
    <w:rsid w:val="00A711D9"/>
  </w:style>
  <w:style w:type="character" w:customStyle="1" w:styleId="CommentSubjectChar">
    <w:name w:val="Comment Subject Char"/>
    <w:basedOn w:val="CommentTextChar"/>
    <w:rsid w:val="00A711D9"/>
  </w:style>
  <w:style w:type="character" w:customStyle="1" w:styleId="BodyText3Char">
    <w:name w:val="Body Text 3 Char"/>
    <w:basedOn w:val="Domylnaczcionkaakapitu2"/>
    <w:rsid w:val="00A711D9"/>
  </w:style>
  <w:style w:type="character" w:styleId="Numerstrony">
    <w:name w:val="page number"/>
    <w:basedOn w:val="Domylnaczcionkaakapitu1"/>
    <w:rsid w:val="00A711D9"/>
  </w:style>
  <w:style w:type="paragraph" w:customStyle="1" w:styleId="Nagwek2">
    <w:name w:val="Nagłówek2"/>
    <w:basedOn w:val="Normalny"/>
    <w:next w:val="Tekstpodstawowy"/>
    <w:rsid w:val="00A711D9"/>
    <w:pPr>
      <w:keepNext/>
      <w:spacing w:before="240" w:after="120"/>
    </w:pPr>
    <w:rPr>
      <w:rFonts w:ascii="Liberation Sans" w:eastAsia="Noto Sans CJK SC Regular" w:hAnsi="Liberation Sans" w:cs="FreeSans"/>
      <w:sz w:val="28"/>
      <w:szCs w:val="28"/>
    </w:rPr>
  </w:style>
  <w:style w:type="paragraph" w:styleId="Tekstpodstawowy">
    <w:name w:val="Body Text"/>
    <w:basedOn w:val="Normalny"/>
    <w:link w:val="TekstpodstawowyZnak"/>
    <w:rsid w:val="00A711D9"/>
    <w:pPr>
      <w:spacing w:after="120"/>
    </w:pPr>
  </w:style>
  <w:style w:type="character" w:customStyle="1" w:styleId="TekstpodstawowyZnak">
    <w:name w:val="Tekst podstawowy Znak"/>
    <w:basedOn w:val="Domylnaczcionkaakapitu"/>
    <w:link w:val="Tekstpodstawowy"/>
    <w:rsid w:val="00A711D9"/>
    <w:rPr>
      <w:rFonts w:ascii="Times New Roman" w:eastAsia="SimSun" w:hAnsi="Times New Roman" w:cs="Calibri"/>
      <w:kern w:val="1"/>
      <w:sz w:val="24"/>
      <w:szCs w:val="24"/>
      <w:lang w:eastAsia="zh-CN"/>
    </w:rPr>
  </w:style>
  <w:style w:type="paragraph" w:styleId="Lista">
    <w:name w:val="List"/>
    <w:basedOn w:val="Tekstpodstawowy"/>
    <w:rsid w:val="00A711D9"/>
    <w:rPr>
      <w:rFonts w:cs="Mangal"/>
    </w:rPr>
  </w:style>
  <w:style w:type="paragraph" w:styleId="Legenda">
    <w:name w:val="caption"/>
    <w:basedOn w:val="Normalny"/>
    <w:qFormat/>
    <w:rsid w:val="00A711D9"/>
    <w:pPr>
      <w:suppressLineNumbers/>
      <w:spacing w:before="120" w:after="120"/>
    </w:pPr>
    <w:rPr>
      <w:rFonts w:cs="FreeSans"/>
      <w:i/>
      <w:iCs/>
    </w:rPr>
  </w:style>
  <w:style w:type="paragraph" w:customStyle="1" w:styleId="Indeks">
    <w:name w:val="Indeks"/>
    <w:basedOn w:val="Normalny"/>
    <w:rsid w:val="00A711D9"/>
    <w:pPr>
      <w:suppressLineNumbers/>
    </w:pPr>
    <w:rPr>
      <w:rFonts w:cs="Mangal"/>
    </w:rPr>
  </w:style>
  <w:style w:type="paragraph" w:customStyle="1" w:styleId="Nagwek1">
    <w:name w:val="Nagłówek1"/>
    <w:basedOn w:val="Normalny"/>
    <w:next w:val="Tekstpodstawowy"/>
    <w:rsid w:val="00A711D9"/>
    <w:pPr>
      <w:keepNext/>
      <w:spacing w:before="240" w:after="120"/>
    </w:pPr>
    <w:rPr>
      <w:rFonts w:ascii="Arial" w:eastAsia="Lucida Sans Unicode" w:hAnsi="Arial" w:cs="Mangal"/>
      <w:sz w:val="28"/>
      <w:szCs w:val="28"/>
    </w:rPr>
  </w:style>
  <w:style w:type="paragraph" w:customStyle="1" w:styleId="Podpis1">
    <w:name w:val="Podpis1"/>
    <w:basedOn w:val="Normalny"/>
    <w:rsid w:val="00A711D9"/>
    <w:pPr>
      <w:suppressLineNumbers/>
      <w:spacing w:before="120" w:after="120"/>
    </w:pPr>
    <w:rPr>
      <w:rFonts w:cs="Mangal"/>
      <w:i/>
      <w:iCs/>
    </w:rPr>
  </w:style>
  <w:style w:type="paragraph" w:customStyle="1" w:styleId="Tekstpodstawowywcity31">
    <w:name w:val="Tekst podstawowy wcięty 31"/>
    <w:basedOn w:val="Normalny"/>
    <w:rsid w:val="00A711D9"/>
  </w:style>
  <w:style w:type="paragraph" w:customStyle="1" w:styleId="Akapitzlist1">
    <w:name w:val="Akapit z listą1"/>
    <w:basedOn w:val="Normalny"/>
    <w:rsid w:val="00A711D9"/>
  </w:style>
  <w:style w:type="paragraph" w:customStyle="1" w:styleId="Tekstpodstawowywcity21">
    <w:name w:val="Tekst podstawowy wcięty 21"/>
    <w:basedOn w:val="Normalny"/>
    <w:rsid w:val="00A711D9"/>
  </w:style>
  <w:style w:type="paragraph" w:styleId="Tekstpodstawowywcity">
    <w:name w:val="Body Text Indent"/>
    <w:basedOn w:val="Normalny"/>
    <w:link w:val="TekstpodstawowywcityZnak"/>
    <w:rsid w:val="00A711D9"/>
    <w:pPr>
      <w:spacing w:after="120"/>
      <w:ind w:left="283"/>
    </w:pPr>
  </w:style>
  <w:style w:type="character" w:customStyle="1" w:styleId="TekstpodstawowywcityZnak">
    <w:name w:val="Tekst podstawowy wcięty Znak"/>
    <w:basedOn w:val="Domylnaczcionkaakapitu"/>
    <w:link w:val="Tekstpodstawowywcity"/>
    <w:rsid w:val="00A711D9"/>
    <w:rPr>
      <w:rFonts w:ascii="Times New Roman" w:eastAsia="SimSun" w:hAnsi="Times New Roman" w:cs="Calibri"/>
      <w:kern w:val="1"/>
      <w:sz w:val="24"/>
      <w:szCs w:val="24"/>
      <w:lang w:eastAsia="zh-CN"/>
    </w:rPr>
  </w:style>
  <w:style w:type="paragraph" w:customStyle="1" w:styleId="Tekstpodstawowy21">
    <w:name w:val="Tekst podstawowy 21"/>
    <w:basedOn w:val="Normalny"/>
    <w:rsid w:val="00A711D9"/>
  </w:style>
  <w:style w:type="paragraph" w:customStyle="1" w:styleId="Tekstdymka1">
    <w:name w:val="Tekst dymka1"/>
    <w:basedOn w:val="Normalny"/>
    <w:rsid w:val="00A711D9"/>
  </w:style>
  <w:style w:type="paragraph" w:customStyle="1" w:styleId="Style5">
    <w:name w:val="Style5"/>
    <w:basedOn w:val="Normalny"/>
    <w:rsid w:val="00A711D9"/>
  </w:style>
  <w:style w:type="paragraph" w:customStyle="1" w:styleId="Tekstkomentarza1">
    <w:name w:val="Tekst komentarza1"/>
    <w:basedOn w:val="Normalny"/>
    <w:rsid w:val="00A711D9"/>
  </w:style>
  <w:style w:type="paragraph" w:customStyle="1" w:styleId="Tematkomentarza1">
    <w:name w:val="Temat komentarza1"/>
    <w:basedOn w:val="Tekstkomentarza1"/>
    <w:rsid w:val="00A711D9"/>
  </w:style>
  <w:style w:type="paragraph" w:customStyle="1" w:styleId="Tekstpodstawowy31">
    <w:name w:val="Tekst podstawowy 31"/>
    <w:basedOn w:val="Normalny"/>
    <w:rsid w:val="00A711D9"/>
  </w:style>
  <w:style w:type="paragraph" w:customStyle="1" w:styleId="Timesnewroma">
    <w:name w:val="Times new roma"/>
    <w:basedOn w:val="Normalny"/>
    <w:rsid w:val="00A711D9"/>
    <w:pPr>
      <w:suppressAutoHyphens w:val="0"/>
      <w:snapToGrid w:val="0"/>
    </w:pPr>
    <w:rPr>
      <w:rFonts w:ascii="Calibri" w:eastAsia="Times New Roman" w:hAnsi="Calibri" w:cs="Times New Roman"/>
      <w:b/>
    </w:rPr>
  </w:style>
  <w:style w:type="paragraph" w:styleId="Akapitzlist">
    <w:name w:val="List Paragraph"/>
    <w:basedOn w:val="Normalny"/>
    <w:qFormat/>
    <w:rsid w:val="00A711D9"/>
    <w:pPr>
      <w:ind w:left="708"/>
    </w:pPr>
  </w:style>
  <w:style w:type="paragraph" w:styleId="Stopka">
    <w:name w:val="footer"/>
    <w:basedOn w:val="Normalny"/>
    <w:link w:val="StopkaZnak"/>
    <w:uiPriority w:val="99"/>
    <w:rsid w:val="00A711D9"/>
    <w:pPr>
      <w:tabs>
        <w:tab w:val="center" w:pos="4536"/>
        <w:tab w:val="right" w:pos="9072"/>
      </w:tabs>
    </w:pPr>
    <w:rPr>
      <w:rFonts w:cs="Times New Roman"/>
      <w:lang w:val="x-none"/>
    </w:rPr>
  </w:style>
  <w:style w:type="character" w:customStyle="1" w:styleId="StopkaZnak">
    <w:name w:val="Stopka Znak"/>
    <w:basedOn w:val="Domylnaczcionkaakapitu"/>
    <w:link w:val="Stopka"/>
    <w:uiPriority w:val="99"/>
    <w:rsid w:val="00A711D9"/>
    <w:rPr>
      <w:rFonts w:ascii="Times New Roman" w:eastAsia="SimSun" w:hAnsi="Times New Roman" w:cs="Times New Roman"/>
      <w:kern w:val="1"/>
      <w:sz w:val="24"/>
      <w:szCs w:val="24"/>
      <w:lang w:val="x-none" w:eastAsia="zh-CN"/>
    </w:rPr>
  </w:style>
  <w:style w:type="paragraph" w:customStyle="1" w:styleId="justify">
    <w:name w:val="justify"/>
    <w:rsid w:val="00A711D9"/>
    <w:pPr>
      <w:suppressAutoHyphens/>
      <w:spacing w:after="0" w:line="276" w:lineRule="auto"/>
      <w:jc w:val="both"/>
    </w:pPr>
    <w:rPr>
      <w:rFonts w:ascii="Arial Narrow" w:eastAsia="Arial Narrow" w:hAnsi="Arial Narrow" w:cs="Arial Narrow"/>
      <w:lang w:eastAsia="zh-CN"/>
    </w:rPr>
  </w:style>
  <w:style w:type="paragraph" w:customStyle="1" w:styleId="Numerowany">
    <w:name w:val="Numerowany"/>
    <w:basedOn w:val="Normalny"/>
    <w:rsid w:val="00A711D9"/>
    <w:pPr>
      <w:widowControl w:val="0"/>
      <w:tabs>
        <w:tab w:val="left" w:pos="680"/>
      </w:tabs>
      <w:suppressAutoHyphens w:val="0"/>
      <w:spacing w:before="240" w:after="0" w:line="240" w:lineRule="auto"/>
      <w:ind w:left="680" w:hanging="396"/>
      <w:jc w:val="both"/>
      <w:textAlignment w:val="baseline"/>
    </w:pPr>
    <w:rPr>
      <w:rFonts w:eastAsia="Lucida Sans Unicode"/>
      <w:color w:val="00000A"/>
      <w:lang w:bidi="hi-IN"/>
    </w:rPr>
  </w:style>
  <w:style w:type="paragraph" w:customStyle="1" w:styleId="Zawartoramki">
    <w:name w:val="Zawartość ramki"/>
    <w:basedOn w:val="Normalny"/>
    <w:rsid w:val="00A711D9"/>
  </w:style>
  <w:style w:type="paragraph" w:styleId="Tekstdymka">
    <w:name w:val="Balloon Text"/>
    <w:basedOn w:val="Normalny"/>
    <w:link w:val="TekstdymkaZnak"/>
    <w:uiPriority w:val="99"/>
    <w:semiHidden/>
    <w:unhideWhenUsed/>
    <w:rsid w:val="00A711D9"/>
    <w:pPr>
      <w:spacing w:after="0" w:line="240" w:lineRule="auto"/>
    </w:pPr>
    <w:rPr>
      <w:rFonts w:ascii="Segoe UI" w:hAnsi="Segoe UI" w:cs="Times New Roman"/>
      <w:sz w:val="18"/>
      <w:szCs w:val="18"/>
      <w:lang w:val="x-none"/>
    </w:rPr>
  </w:style>
  <w:style w:type="character" w:customStyle="1" w:styleId="TekstdymkaZnak">
    <w:name w:val="Tekst dymka Znak"/>
    <w:basedOn w:val="Domylnaczcionkaakapitu"/>
    <w:link w:val="Tekstdymka"/>
    <w:uiPriority w:val="99"/>
    <w:semiHidden/>
    <w:rsid w:val="00A711D9"/>
    <w:rPr>
      <w:rFonts w:ascii="Segoe UI" w:eastAsia="SimSun" w:hAnsi="Segoe UI" w:cs="Times New Roman"/>
      <w:kern w:val="1"/>
      <w:sz w:val="18"/>
      <w:szCs w:val="18"/>
      <w:lang w:val="x-none" w:eastAsia="zh-CN"/>
    </w:rPr>
  </w:style>
  <w:style w:type="character" w:styleId="Odwoaniedokomentarza">
    <w:name w:val="annotation reference"/>
    <w:uiPriority w:val="99"/>
    <w:semiHidden/>
    <w:unhideWhenUsed/>
    <w:rsid w:val="00A711D9"/>
    <w:rPr>
      <w:sz w:val="16"/>
      <w:szCs w:val="16"/>
    </w:rPr>
  </w:style>
  <w:style w:type="paragraph" w:styleId="Tekstkomentarza">
    <w:name w:val="annotation text"/>
    <w:basedOn w:val="Normalny"/>
    <w:link w:val="TekstkomentarzaZnak"/>
    <w:uiPriority w:val="99"/>
    <w:semiHidden/>
    <w:unhideWhenUsed/>
    <w:rsid w:val="00A711D9"/>
    <w:rPr>
      <w:rFonts w:cs="Times New Roman"/>
      <w:sz w:val="20"/>
      <w:szCs w:val="20"/>
      <w:lang w:val="x-none"/>
    </w:rPr>
  </w:style>
  <w:style w:type="character" w:customStyle="1" w:styleId="TekstkomentarzaZnak">
    <w:name w:val="Tekst komentarza Znak"/>
    <w:basedOn w:val="Domylnaczcionkaakapitu"/>
    <w:link w:val="Tekstkomentarza"/>
    <w:uiPriority w:val="99"/>
    <w:semiHidden/>
    <w:rsid w:val="00A711D9"/>
    <w:rPr>
      <w:rFonts w:ascii="Times New Roman" w:eastAsia="SimSun" w:hAnsi="Times New Roman" w:cs="Times New Roman"/>
      <w:kern w:val="1"/>
      <w:sz w:val="20"/>
      <w:szCs w:val="20"/>
      <w:lang w:val="x-none" w:eastAsia="zh-CN"/>
    </w:rPr>
  </w:style>
  <w:style w:type="paragraph" w:styleId="Tematkomentarza">
    <w:name w:val="annotation subject"/>
    <w:basedOn w:val="Tekstkomentarza"/>
    <w:next w:val="Tekstkomentarza"/>
    <w:link w:val="TematkomentarzaZnak"/>
    <w:uiPriority w:val="99"/>
    <w:semiHidden/>
    <w:unhideWhenUsed/>
    <w:rsid w:val="00A711D9"/>
    <w:rPr>
      <w:b/>
      <w:bCs/>
    </w:rPr>
  </w:style>
  <w:style w:type="character" w:customStyle="1" w:styleId="TematkomentarzaZnak">
    <w:name w:val="Temat komentarza Znak"/>
    <w:basedOn w:val="TekstkomentarzaZnak"/>
    <w:link w:val="Tematkomentarza"/>
    <w:uiPriority w:val="99"/>
    <w:semiHidden/>
    <w:rsid w:val="00A711D9"/>
    <w:rPr>
      <w:rFonts w:ascii="Times New Roman" w:eastAsia="SimSun" w:hAnsi="Times New Roman" w:cs="Times New Roman"/>
      <w:b/>
      <w:bCs/>
      <w:kern w:val="1"/>
      <w:sz w:val="20"/>
      <w:szCs w:val="20"/>
      <w:lang w:val="x-none" w:eastAsia="zh-CN"/>
    </w:rPr>
  </w:style>
  <w:style w:type="character" w:styleId="Hipercze">
    <w:name w:val="Hyperlink"/>
    <w:uiPriority w:val="99"/>
    <w:unhideWhenUsed/>
    <w:rsid w:val="00A711D9"/>
    <w:rPr>
      <w:color w:val="0000FF"/>
      <w:u w:val="single"/>
    </w:rPr>
  </w:style>
  <w:style w:type="paragraph" w:customStyle="1" w:styleId="Default">
    <w:name w:val="Default"/>
    <w:rsid w:val="00A711D9"/>
    <w:pPr>
      <w:suppressAutoHyphens/>
      <w:spacing w:after="0" w:line="240" w:lineRule="auto"/>
    </w:pPr>
    <w:rPr>
      <w:rFonts w:ascii="Times New Roman" w:eastAsia="Times New Roman" w:hAnsi="Times New Roman" w:cs="Calibri"/>
      <w:color w:val="000000"/>
      <w:sz w:val="24"/>
      <w:szCs w:val="24"/>
    </w:rPr>
  </w:style>
  <w:style w:type="paragraph" w:styleId="Tekstprzypisukocowego">
    <w:name w:val="endnote text"/>
    <w:basedOn w:val="Normalny"/>
    <w:link w:val="TekstprzypisukocowegoZnak"/>
    <w:uiPriority w:val="99"/>
    <w:semiHidden/>
    <w:unhideWhenUsed/>
    <w:rsid w:val="00A711D9"/>
    <w:rPr>
      <w:rFonts w:cs="Times New Roman"/>
      <w:sz w:val="20"/>
      <w:szCs w:val="20"/>
      <w:lang w:val="x-none"/>
    </w:rPr>
  </w:style>
  <w:style w:type="character" w:customStyle="1" w:styleId="TekstprzypisukocowegoZnak">
    <w:name w:val="Tekst przypisu końcowego Znak"/>
    <w:basedOn w:val="Domylnaczcionkaakapitu"/>
    <w:link w:val="Tekstprzypisukocowego"/>
    <w:uiPriority w:val="99"/>
    <w:semiHidden/>
    <w:rsid w:val="00A711D9"/>
    <w:rPr>
      <w:rFonts w:ascii="Times New Roman" w:eastAsia="SimSun" w:hAnsi="Times New Roman" w:cs="Times New Roman"/>
      <w:kern w:val="1"/>
      <w:sz w:val="20"/>
      <w:szCs w:val="20"/>
      <w:lang w:val="x-none" w:eastAsia="zh-CN"/>
    </w:rPr>
  </w:style>
  <w:style w:type="character" w:styleId="Odwoanieprzypisukocowego">
    <w:name w:val="endnote reference"/>
    <w:uiPriority w:val="99"/>
    <w:semiHidden/>
    <w:unhideWhenUsed/>
    <w:rsid w:val="00A711D9"/>
    <w:rPr>
      <w:vertAlign w:val="superscript"/>
    </w:rPr>
  </w:style>
  <w:style w:type="paragraph" w:styleId="Nagwek">
    <w:name w:val="header"/>
    <w:basedOn w:val="Normalny"/>
    <w:link w:val="NagwekZnak"/>
    <w:uiPriority w:val="99"/>
    <w:unhideWhenUsed/>
    <w:rsid w:val="00A711D9"/>
    <w:pPr>
      <w:tabs>
        <w:tab w:val="center" w:pos="4536"/>
        <w:tab w:val="right" w:pos="9072"/>
      </w:tabs>
    </w:pPr>
    <w:rPr>
      <w:rFonts w:cs="Times New Roman"/>
      <w:lang w:val="x-none"/>
    </w:rPr>
  </w:style>
  <w:style w:type="character" w:customStyle="1" w:styleId="NagwekZnak">
    <w:name w:val="Nagłówek Znak"/>
    <w:basedOn w:val="Domylnaczcionkaakapitu"/>
    <w:link w:val="Nagwek"/>
    <w:uiPriority w:val="99"/>
    <w:rsid w:val="00A711D9"/>
    <w:rPr>
      <w:rFonts w:ascii="Times New Roman" w:eastAsia="SimSun" w:hAnsi="Times New Roman" w:cs="Times New Roman"/>
      <w:kern w:val="1"/>
      <w:sz w:val="24"/>
      <w:szCs w:val="24"/>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wel.serafin@odolanow.pl" TargetMode="External"/><Relationship Id="rId3" Type="http://schemas.openxmlformats.org/officeDocument/2006/relationships/settings" Target="settings.xml"/><Relationship Id="rId7" Type="http://schemas.openxmlformats.org/officeDocument/2006/relationships/hyperlink" Target="mailto:sekretariat@odolanow.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6841</Words>
  <Characters>41051</Characters>
  <Application>Microsoft Office Word</Application>
  <DocSecurity>4</DocSecurity>
  <Lines>342</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wlodzimierz plocharz</dc:creator>
  <cp:lastModifiedBy>Agnieszka Janiak</cp:lastModifiedBy>
  <cp:revision>2</cp:revision>
  <cp:lastPrinted>2021-08-13T11:03:00Z</cp:lastPrinted>
  <dcterms:created xsi:type="dcterms:W3CDTF">2021-08-13T11:04:00Z</dcterms:created>
  <dcterms:modified xsi:type="dcterms:W3CDTF">2021-08-13T11:04:00Z</dcterms:modified>
</cp:coreProperties>
</file>